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57038F1" w14:textId="77777777" w:rsidR="00D95534" w:rsidRDefault="00D95534" w:rsidP="00D95534">
      <w:pPr>
        <w:jc w:val="right"/>
      </w:pPr>
      <w:bookmarkStart w:id="0" w:name="_GoBack"/>
      <w:bookmarkEnd w:id="0"/>
      <w:r>
        <w:t>Zał. nr 5 do ZW 13/2019</w:t>
      </w:r>
    </w:p>
    <w:p w14:paraId="75820E5F" w14:textId="4D455BFA" w:rsidR="00592BDA" w:rsidRDefault="00D95534" w:rsidP="00D95534">
      <w:pPr>
        <w:jc w:val="right"/>
      </w:pPr>
      <w:r>
        <w:t>Załącznik  nr …  do programu studiów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5820E6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E60" w14:textId="77777777" w:rsidR="007157FC" w:rsidRPr="002E3FF6" w:rsidRDefault="007157FC" w:rsidP="007157FC">
            <w:pPr>
              <w:rPr>
                <w:color w:val="000000"/>
              </w:rPr>
            </w:pPr>
            <w:r w:rsidRPr="002E3FF6">
              <w:rPr>
                <w:color w:val="000000"/>
              </w:rPr>
              <w:t>WYDZIAŁ INFORMATYKI I ZARZĄDZANIA</w:t>
            </w:r>
          </w:p>
          <w:p w14:paraId="75820E61" w14:textId="77777777" w:rsidR="007157FC" w:rsidRPr="007157FC" w:rsidRDefault="007157FC" w:rsidP="007157FC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 w:val="0"/>
              </w:rPr>
            </w:pPr>
          </w:p>
          <w:p w14:paraId="75820E62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5820E63" w14:textId="693F1179" w:rsidR="00A73274" w:rsidRDefault="005C16CA" w:rsidP="005C16CA">
            <w:pPr>
              <w:pStyle w:val="Nagwek2"/>
            </w:pPr>
            <w:r>
              <w:t xml:space="preserve">Nazwa </w:t>
            </w:r>
            <w:r w:rsidR="00B22DE6">
              <w:t xml:space="preserve">przedmiotu </w:t>
            </w:r>
            <w:r>
              <w:t xml:space="preserve">w języku polskim </w:t>
            </w:r>
            <w:r w:rsidR="00320A30">
              <w:t xml:space="preserve">Technologie </w:t>
            </w:r>
            <w:r w:rsidR="00D47C96">
              <w:t>internetowe</w:t>
            </w:r>
          </w:p>
          <w:p w14:paraId="75820E64" w14:textId="338E3336" w:rsidR="005C16CA" w:rsidRDefault="005C16CA" w:rsidP="005C16CA">
            <w:pPr>
              <w:pStyle w:val="Nagwek2"/>
            </w:pPr>
            <w:r>
              <w:t xml:space="preserve">Nazwa </w:t>
            </w:r>
            <w:r w:rsidR="00B22DE6">
              <w:t xml:space="preserve">przedmiotu </w:t>
            </w:r>
            <w:r>
              <w:t xml:space="preserve">w języku angielskim </w:t>
            </w:r>
            <w:r w:rsidR="00320A30">
              <w:t>In</w:t>
            </w:r>
            <w:r w:rsidR="00D47C96">
              <w:t>ternet</w:t>
            </w:r>
            <w:r w:rsidR="00320A30">
              <w:t xml:space="preserve"> Technologies</w:t>
            </w:r>
          </w:p>
          <w:p w14:paraId="75820E65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320A30">
              <w:t>Inżynieria zarządzania</w:t>
            </w:r>
          </w:p>
          <w:p w14:paraId="75820E66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7157FC">
              <w:t>Zastosowania IT w biznesie, Ogólnotechniczna</w:t>
            </w:r>
          </w:p>
          <w:p w14:paraId="75820E67" w14:textId="35BA743D" w:rsidR="00D552A5" w:rsidRDefault="002E3FF6">
            <w:pPr>
              <w:rPr>
                <w:b/>
                <w:bCs/>
              </w:rPr>
            </w:pPr>
            <w:r w:rsidRPr="002E3FF6">
              <w:rPr>
                <w:b/>
                <w:bCs/>
              </w:rPr>
              <w:t>Poziom i forma studiów: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>stopień, stacjonarn</w:t>
            </w:r>
            <w:r w:rsidR="002C4A38">
              <w:rPr>
                <w:b/>
                <w:bCs/>
              </w:rPr>
              <w:t>a</w:t>
            </w:r>
          </w:p>
          <w:p w14:paraId="75820E68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14:paraId="75820E69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20A30" w:rsidRPr="00320A30">
              <w:rPr>
                <w:b/>
                <w:bCs/>
              </w:rPr>
              <w:t>IZZ1104</w:t>
            </w:r>
          </w:p>
          <w:p w14:paraId="75820E6A" w14:textId="77777777" w:rsidR="009A3831" w:rsidRPr="00874AAA" w:rsidRDefault="00874AAA" w:rsidP="007157F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75820E6C" w14:textId="77777777" w:rsidR="003C37E7" w:rsidRDefault="003C37E7">
      <w:pPr>
        <w:rPr>
          <w:sz w:val="12"/>
          <w:szCs w:val="12"/>
        </w:rPr>
      </w:pPr>
    </w:p>
    <w:p w14:paraId="75820E6D" w14:textId="77777777" w:rsidR="005C16CA" w:rsidRDefault="005C16CA">
      <w:pPr>
        <w:rPr>
          <w:sz w:val="12"/>
          <w:szCs w:val="12"/>
        </w:rPr>
      </w:pPr>
    </w:p>
    <w:p w14:paraId="75820E6E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75820E75" w14:textId="77777777" w:rsidTr="00990D32">
        <w:tc>
          <w:tcPr>
            <w:tcW w:w="2802" w:type="dxa"/>
          </w:tcPr>
          <w:p w14:paraId="75820E6F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5820E7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5820E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5820E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5820E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5820E7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75820E7C" w14:textId="77777777" w:rsidTr="007157FC">
        <w:tc>
          <w:tcPr>
            <w:tcW w:w="2802" w:type="dxa"/>
          </w:tcPr>
          <w:p w14:paraId="75820E76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75820E77" w14:textId="77777777" w:rsidR="0096719C" w:rsidRPr="002E3FF6" w:rsidRDefault="00320A30" w:rsidP="00DA525E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75820E78" w14:textId="77777777" w:rsidR="0096719C" w:rsidRPr="002E3FF6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79" w14:textId="77777777" w:rsidR="0096719C" w:rsidRPr="002E3FF6" w:rsidRDefault="00320A30" w:rsidP="00DA525E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75820E7A" w14:textId="77777777" w:rsidR="0096719C" w:rsidRPr="002E3FF6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7B" w14:textId="77777777" w:rsidR="0096719C" w:rsidRPr="002E3FF6" w:rsidRDefault="00320A30" w:rsidP="00320A30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15</w:t>
            </w:r>
          </w:p>
        </w:tc>
      </w:tr>
      <w:tr w:rsidR="00EB330B" w:rsidRPr="00390B75" w14:paraId="75820E83" w14:textId="77777777" w:rsidTr="007157FC">
        <w:tc>
          <w:tcPr>
            <w:tcW w:w="2802" w:type="dxa"/>
          </w:tcPr>
          <w:p w14:paraId="75820E7D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75820E7E" w14:textId="77777777" w:rsidR="00EB330B" w:rsidRPr="002E3FF6" w:rsidRDefault="00320A30" w:rsidP="00DA525E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75820E7F" w14:textId="77777777" w:rsidR="00EB330B" w:rsidRPr="002E3FF6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80" w14:textId="77777777" w:rsidR="00EB330B" w:rsidRPr="002E3FF6" w:rsidRDefault="00320A30" w:rsidP="00320A30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14:paraId="75820E81" w14:textId="77777777" w:rsidR="00EB330B" w:rsidRPr="002E3FF6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82" w14:textId="77777777" w:rsidR="00EB330B" w:rsidRPr="002E3FF6" w:rsidRDefault="00320A30" w:rsidP="00320A30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30</w:t>
            </w:r>
          </w:p>
        </w:tc>
      </w:tr>
      <w:tr w:rsidR="0096719C" w:rsidRPr="00390B75" w14:paraId="75820E8A" w14:textId="77777777" w:rsidTr="007157FC">
        <w:tc>
          <w:tcPr>
            <w:tcW w:w="2802" w:type="dxa"/>
          </w:tcPr>
          <w:p w14:paraId="75820E8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75820E85" w14:textId="77777777" w:rsidR="0096719C" w:rsidRPr="002E3FF6" w:rsidRDefault="0096719C" w:rsidP="00EB330B">
            <w:pPr>
              <w:rPr>
                <w:sz w:val="20"/>
                <w:szCs w:val="20"/>
              </w:rPr>
            </w:pPr>
            <w:r w:rsidRPr="002E3FF6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75820E86" w14:textId="77777777" w:rsidR="0096719C" w:rsidRPr="002E3FF6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5820E87" w14:textId="77777777" w:rsidR="0096719C" w:rsidRPr="002E3FF6" w:rsidRDefault="0016135A" w:rsidP="00EB330B">
            <w:pPr>
              <w:rPr>
                <w:sz w:val="20"/>
                <w:szCs w:val="20"/>
              </w:rPr>
            </w:pPr>
            <w:r w:rsidRPr="002E3FF6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75820E88" w14:textId="77777777" w:rsidR="0096719C" w:rsidRPr="002E3FF6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5820E89" w14:textId="77777777" w:rsidR="0096719C" w:rsidRPr="002E3FF6" w:rsidRDefault="0016135A">
            <w:pPr>
              <w:rPr>
                <w:sz w:val="20"/>
                <w:szCs w:val="20"/>
              </w:rPr>
            </w:pPr>
            <w:r w:rsidRPr="002E3FF6">
              <w:rPr>
                <w:sz w:val="20"/>
                <w:szCs w:val="20"/>
              </w:rPr>
              <w:t>zaliczenie na ocenę</w:t>
            </w:r>
          </w:p>
        </w:tc>
      </w:tr>
      <w:tr w:rsidR="0096719C" w:rsidRPr="00390B75" w14:paraId="75820E91" w14:textId="77777777" w:rsidTr="007157FC">
        <w:tc>
          <w:tcPr>
            <w:tcW w:w="2802" w:type="dxa"/>
          </w:tcPr>
          <w:p w14:paraId="75820E8B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75820E8C" w14:textId="77777777" w:rsidR="0096719C" w:rsidRPr="002E3FF6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5820E8D" w14:textId="77777777" w:rsidR="0096719C" w:rsidRPr="002E3FF6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8E" w14:textId="77777777" w:rsidR="0096719C" w:rsidRPr="002E3FF6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5820E8F" w14:textId="77777777" w:rsidR="0096719C" w:rsidRPr="002E3FF6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90" w14:textId="77777777" w:rsidR="0096719C" w:rsidRPr="002E3FF6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5820E98" w14:textId="77777777" w:rsidTr="007157FC">
        <w:tc>
          <w:tcPr>
            <w:tcW w:w="2802" w:type="dxa"/>
          </w:tcPr>
          <w:p w14:paraId="75820E92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75820E93" w14:textId="77777777" w:rsidR="002C4A38" w:rsidRPr="002E3FF6" w:rsidRDefault="00320A30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75820E94" w14:textId="77777777" w:rsidR="002C4A38" w:rsidRPr="002E3FF6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95" w14:textId="77777777" w:rsidR="002C4A38" w:rsidRPr="002E3FF6" w:rsidRDefault="00320A30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5820E96" w14:textId="77777777" w:rsidR="002C4A38" w:rsidRPr="002E3FF6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97" w14:textId="77777777" w:rsidR="002C4A38" w:rsidRPr="002E3FF6" w:rsidRDefault="00320A30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</w:t>
            </w:r>
          </w:p>
        </w:tc>
      </w:tr>
      <w:tr w:rsidR="009B74F0" w:rsidRPr="00390B75" w14:paraId="75820EA0" w14:textId="77777777" w:rsidTr="007157FC">
        <w:tc>
          <w:tcPr>
            <w:tcW w:w="2802" w:type="dxa"/>
          </w:tcPr>
          <w:p w14:paraId="75820E99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75820E9A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75820E9B" w14:textId="77777777" w:rsidR="009B74F0" w:rsidRPr="002E3FF6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5820E9C" w14:textId="77777777" w:rsidR="009B74F0" w:rsidRPr="002E3FF6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9D" w14:textId="77777777" w:rsidR="009B74F0" w:rsidRPr="002E3FF6" w:rsidRDefault="007157FC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5820E9E" w14:textId="77777777" w:rsidR="009B74F0" w:rsidRPr="002E3FF6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9F" w14:textId="77777777" w:rsidR="009B74F0" w:rsidRPr="002E3FF6" w:rsidRDefault="007157FC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1</w:t>
            </w:r>
          </w:p>
        </w:tc>
      </w:tr>
      <w:tr w:rsidR="00EB330B" w:rsidRPr="00390B75" w14:paraId="75820EA7" w14:textId="77777777" w:rsidTr="007157FC">
        <w:tc>
          <w:tcPr>
            <w:tcW w:w="2802" w:type="dxa"/>
          </w:tcPr>
          <w:p w14:paraId="75820EA1" w14:textId="77777777"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14:paraId="75820EA2" w14:textId="77777777" w:rsidR="00EB330B" w:rsidRPr="002E3FF6" w:rsidRDefault="007157FC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14:paraId="75820EA3" w14:textId="77777777" w:rsidR="00EB330B" w:rsidRPr="002E3FF6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5820EA4" w14:textId="77777777" w:rsidR="00EB330B" w:rsidRPr="002E3FF6" w:rsidRDefault="007157FC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14:paraId="75820EA5" w14:textId="77777777" w:rsidR="00EB330B" w:rsidRPr="002E3FF6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5820EA6" w14:textId="77777777" w:rsidR="00EB330B" w:rsidRPr="002E3FF6" w:rsidRDefault="007157FC" w:rsidP="00390B75">
            <w:pPr>
              <w:jc w:val="center"/>
              <w:rPr>
                <w:sz w:val="22"/>
                <w:szCs w:val="22"/>
              </w:rPr>
            </w:pPr>
            <w:r w:rsidRPr="002E3FF6">
              <w:rPr>
                <w:sz w:val="22"/>
                <w:szCs w:val="22"/>
              </w:rPr>
              <w:t>0,5</w:t>
            </w:r>
          </w:p>
        </w:tc>
      </w:tr>
    </w:tbl>
    <w:p w14:paraId="75820EA8" w14:textId="77777777" w:rsidR="0096719C" w:rsidRDefault="0096719C">
      <w:pPr>
        <w:rPr>
          <w:sz w:val="12"/>
          <w:szCs w:val="12"/>
        </w:rPr>
      </w:pPr>
    </w:p>
    <w:p w14:paraId="75820EA9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75820EAA" w14:textId="77777777" w:rsidR="005C16CA" w:rsidRDefault="005C16CA">
      <w:pPr>
        <w:rPr>
          <w:sz w:val="12"/>
          <w:szCs w:val="12"/>
        </w:rPr>
      </w:pPr>
    </w:p>
    <w:p w14:paraId="75820EA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5820EA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EAC" w14:textId="6A3B529E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B22DE6">
              <w:rPr>
                <w:b/>
                <w:bCs/>
                <w:sz w:val="22"/>
              </w:rPr>
              <w:t xml:space="preserve"> SPOŁECZNYCH</w:t>
            </w:r>
          </w:p>
          <w:p w14:paraId="75820EAD" w14:textId="77777777" w:rsidR="003F183E" w:rsidRDefault="00320A30" w:rsidP="00320A30">
            <w:pPr>
              <w:ind w:left="10"/>
            </w:pPr>
            <w:r>
              <w:t>Brak</w:t>
            </w:r>
          </w:p>
          <w:p w14:paraId="75820EAE" w14:textId="77777777" w:rsidR="005C16CA" w:rsidRDefault="005C16CA" w:rsidP="005C16CA"/>
        </w:tc>
      </w:tr>
    </w:tbl>
    <w:p w14:paraId="75820EB0" w14:textId="77777777" w:rsidR="003C37E7" w:rsidRDefault="003C37E7">
      <w:pPr>
        <w:rPr>
          <w:sz w:val="12"/>
          <w:szCs w:val="12"/>
        </w:rPr>
      </w:pPr>
    </w:p>
    <w:p w14:paraId="75820EB1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75820EB7" w14:textId="77777777" w:rsidTr="001A43C0">
        <w:tc>
          <w:tcPr>
            <w:tcW w:w="9210" w:type="dxa"/>
          </w:tcPr>
          <w:p w14:paraId="75820EB2" w14:textId="77777777" w:rsidR="009E23F5" w:rsidRPr="00BD2DF3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BD2DF3">
              <w:rPr>
                <w:b/>
                <w:sz w:val="22"/>
                <w:szCs w:val="22"/>
              </w:rPr>
              <w:t>CELE PRZEDMIOTU</w:t>
            </w:r>
          </w:p>
          <w:p w14:paraId="75820EB3" w14:textId="77777777" w:rsidR="009E23F5" w:rsidRPr="00BD2DF3" w:rsidRDefault="00161417" w:rsidP="00161417">
            <w:pPr>
              <w:rPr>
                <w:sz w:val="22"/>
                <w:szCs w:val="22"/>
              </w:rPr>
            </w:pPr>
            <w:r w:rsidRPr="00BD2DF3">
              <w:rPr>
                <w:sz w:val="22"/>
                <w:szCs w:val="22"/>
              </w:rPr>
              <w:t>C1</w:t>
            </w:r>
            <w:r w:rsidR="005C16CA" w:rsidRPr="00BD2DF3">
              <w:rPr>
                <w:sz w:val="22"/>
                <w:szCs w:val="22"/>
              </w:rPr>
              <w:t xml:space="preserve"> </w:t>
            </w:r>
            <w:r w:rsidR="00BD2DF3" w:rsidRPr="00BD2DF3">
              <w:rPr>
                <w:sz w:val="22"/>
                <w:szCs w:val="22"/>
              </w:rPr>
              <w:t>Nabycie wiedzy i umiejętności w zakresie działania i możliwości nowoczesnych technologii informatycznych i internetowych.</w:t>
            </w:r>
          </w:p>
          <w:p w14:paraId="75820EB4" w14:textId="77777777" w:rsidR="009E23F5" w:rsidRDefault="00161417" w:rsidP="00161417">
            <w:pPr>
              <w:rPr>
                <w:sz w:val="22"/>
                <w:szCs w:val="22"/>
              </w:rPr>
            </w:pPr>
            <w:r w:rsidRPr="00BD2DF3">
              <w:rPr>
                <w:sz w:val="22"/>
                <w:szCs w:val="22"/>
              </w:rPr>
              <w:t>C2</w:t>
            </w:r>
            <w:r w:rsidR="005C16CA" w:rsidRPr="00BD2DF3">
              <w:rPr>
                <w:sz w:val="22"/>
                <w:szCs w:val="22"/>
              </w:rPr>
              <w:t xml:space="preserve"> </w:t>
            </w:r>
            <w:r w:rsidR="00BD2DF3" w:rsidRPr="00BD2DF3">
              <w:rPr>
                <w:sz w:val="22"/>
                <w:szCs w:val="22"/>
              </w:rPr>
              <w:t>Nabycie wiedzy i umiejętności w zakresie zastosowań technologii internetowych we wspomaganiu zarządzania współczesną organizacją i w pracy inżyniera-menedżera.</w:t>
            </w:r>
          </w:p>
          <w:p w14:paraId="75820EB5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75820EB6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5820EB8" w14:textId="77777777" w:rsidR="009E23F5" w:rsidRDefault="009E23F5">
      <w:pPr>
        <w:rPr>
          <w:sz w:val="12"/>
          <w:szCs w:val="12"/>
        </w:rPr>
      </w:pPr>
    </w:p>
    <w:p w14:paraId="75820EB9" w14:textId="77777777" w:rsidR="005C16CA" w:rsidRDefault="005C16CA">
      <w:pPr>
        <w:rPr>
          <w:sz w:val="12"/>
          <w:szCs w:val="12"/>
        </w:rPr>
      </w:pPr>
    </w:p>
    <w:p w14:paraId="75820EBA" w14:textId="77777777" w:rsidR="005C16CA" w:rsidRDefault="005C16CA">
      <w:pPr>
        <w:rPr>
          <w:sz w:val="12"/>
          <w:szCs w:val="12"/>
        </w:rPr>
      </w:pPr>
    </w:p>
    <w:p w14:paraId="75820EBB" w14:textId="77777777" w:rsidR="005C16CA" w:rsidRDefault="005C16CA">
      <w:pPr>
        <w:rPr>
          <w:sz w:val="12"/>
          <w:szCs w:val="12"/>
        </w:rPr>
      </w:pPr>
    </w:p>
    <w:p w14:paraId="75820EBC" w14:textId="77777777" w:rsidR="005C16CA" w:rsidRDefault="005C16CA">
      <w:pPr>
        <w:rPr>
          <w:sz w:val="12"/>
          <w:szCs w:val="12"/>
        </w:rPr>
      </w:pPr>
    </w:p>
    <w:p w14:paraId="75820EBD" w14:textId="77777777" w:rsidR="005C16CA" w:rsidRDefault="005C16CA">
      <w:pPr>
        <w:rPr>
          <w:sz w:val="12"/>
          <w:szCs w:val="12"/>
        </w:rPr>
      </w:pPr>
    </w:p>
    <w:p w14:paraId="75820EBE" w14:textId="77777777" w:rsidR="005C16CA" w:rsidRDefault="005C16CA">
      <w:pPr>
        <w:rPr>
          <w:sz w:val="12"/>
          <w:szCs w:val="12"/>
        </w:rPr>
      </w:pPr>
    </w:p>
    <w:p w14:paraId="75820EBF" w14:textId="77777777" w:rsidR="005C16CA" w:rsidRDefault="005C16CA">
      <w:pPr>
        <w:rPr>
          <w:sz w:val="12"/>
          <w:szCs w:val="12"/>
        </w:rPr>
      </w:pPr>
    </w:p>
    <w:p w14:paraId="75820EC0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5820EC8" w14:textId="77777777" w:rsidTr="00B32645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EC1" w14:textId="2118CB4D" w:rsidR="00D552A5" w:rsidRDefault="00C1459D" w:rsidP="002E3FF6">
            <w:pPr>
              <w:pStyle w:val="Nagwek4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2E3FF6" w:rsidRPr="002E3FF6">
              <w:t>UCZENIA SIĘ</w:t>
            </w:r>
            <w:r w:rsidR="00252DBF">
              <w:t xml:space="preserve"> </w:t>
            </w:r>
          </w:p>
          <w:p w14:paraId="75820EC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75820EC3" w14:textId="77777777" w:rsidR="00D552A5" w:rsidRDefault="001E0D88" w:rsidP="00B32645">
            <w:r>
              <w:t>PE</w:t>
            </w:r>
            <w:r w:rsidR="00C1459D">
              <w:t>K</w:t>
            </w:r>
            <w:r>
              <w:t>_W01</w:t>
            </w:r>
            <w:r w:rsidR="00B32645">
              <w:t xml:space="preserve"> </w:t>
            </w:r>
            <w:r w:rsidR="00B32645" w:rsidRPr="00B32645">
              <w:t>Ma wiedzę z zakresu podstaw sieci komputerowych, technologii internetowych i chmurowych oraz ich zastosowań w organizacji i w pracy inżyniera-menedżera</w:t>
            </w:r>
          </w:p>
          <w:p w14:paraId="75820EC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75820EC5" w14:textId="77777777" w:rsidR="001E0D88" w:rsidRDefault="001E0D88" w:rsidP="00B32645">
            <w:r>
              <w:t>PE</w:t>
            </w:r>
            <w:r w:rsidR="00C1459D">
              <w:t>K</w:t>
            </w:r>
            <w:r>
              <w:t>_U01</w:t>
            </w:r>
            <w:r w:rsidR="00B32645">
              <w:t xml:space="preserve"> </w:t>
            </w:r>
            <w:r w:rsidR="00B32645" w:rsidRPr="00B32645">
              <w:t>Potrafi pozyskiwać informacje niezbędne do rozpoznania nowoczesnych</w:t>
            </w:r>
            <w:r w:rsidR="00B32645">
              <w:t xml:space="preserve"> </w:t>
            </w:r>
            <w:r w:rsidR="00B32645" w:rsidRPr="00B32645">
              <w:t>technologii, umie porównać oferty na rynku d</w:t>
            </w:r>
            <w:r w:rsidR="001E4744">
              <w:t>ostaw</w:t>
            </w:r>
            <w:r w:rsidR="00B32645" w:rsidRPr="00B32645">
              <w:t>ców oraz dobrać je do potrzeb organizacji</w:t>
            </w:r>
          </w:p>
          <w:p w14:paraId="75820EC7" w14:textId="593AD8D6" w:rsidR="00874AAA" w:rsidRDefault="00B32645" w:rsidP="00B22DE6">
            <w:r>
              <w:t xml:space="preserve">PEK_U02 </w:t>
            </w:r>
            <w:r w:rsidRPr="00B32645">
              <w:t>Pot</w:t>
            </w:r>
            <w:r>
              <w:t>r</w:t>
            </w:r>
            <w:r w:rsidRPr="00B32645">
              <w:t>afi zidentyfikować cechy, zalety, wady i zastosowania istniejących technologii internetowych i chmurowych oraz umie zaimplementować wybrane rozwiązania do wspomagania funkcjonowania organizacji i pracy inżyniera-menedżera</w:t>
            </w:r>
          </w:p>
        </w:tc>
      </w:tr>
    </w:tbl>
    <w:p w14:paraId="75820EC9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552A5" w14:paraId="75820ECB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CA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RPr="00BF56A3" w14:paraId="75820ECE" w14:textId="77777777" w:rsidTr="00BF56A3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CC" w14:textId="77777777" w:rsidR="00D552A5" w:rsidRPr="00BF56A3" w:rsidRDefault="00D552A5" w:rsidP="002B5912">
            <w:pPr>
              <w:pStyle w:val="Nagwek3"/>
              <w:snapToGrid w:val="0"/>
              <w:spacing w:before="60" w:after="20"/>
            </w:pPr>
            <w:r w:rsidRPr="00BF56A3">
              <w:t>Forma zajęć</w:t>
            </w:r>
            <w:r w:rsidR="00F60A81" w:rsidRPr="00BF56A3">
              <w:t xml:space="preserve"> </w:t>
            </w:r>
            <w:r w:rsidRPr="00BF56A3">
              <w:t>-</w:t>
            </w:r>
            <w:r w:rsidR="00F60A81" w:rsidRPr="00BF56A3">
              <w:t xml:space="preserve"> </w:t>
            </w:r>
            <w:r w:rsidR="00D81453" w:rsidRPr="00BF56A3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CD" w14:textId="77777777" w:rsidR="00D552A5" w:rsidRPr="00BF56A3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F56A3">
              <w:t>Liczba godzin</w:t>
            </w:r>
            <w:r w:rsidR="00D81453" w:rsidRPr="00BF56A3">
              <w:t xml:space="preserve"> </w:t>
            </w:r>
          </w:p>
        </w:tc>
      </w:tr>
      <w:tr w:rsidR="00D552A5" w:rsidRPr="004434CB" w14:paraId="75820ED2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CF" w14:textId="77777777" w:rsidR="00D552A5" w:rsidRPr="004434CB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</w:t>
            </w:r>
            <w:r w:rsidR="00252DBF" w:rsidRPr="004434CB">
              <w:rPr>
                <w:bCs/>
                <w:sz w:val="22"/>
              </w:rPr>
              <w:t>y</w:t>
            </w:r>
            <w:r w:rsidRPr="004434CB">
              <w:rPr>
                <w:bCs/>
                <w:sz w:val="22"/>
              </w:rPr>
              <w:t>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D0" w14:textId="77777777" w:rsidR="00D552A5" w:rsidRPr="004434CB" w:rsidRDefault="009245E4" w:rsidP="00BF56A3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Wprowadzenie</w:t>
            </w:r>
            <w:r w:rsidR="00BF56A3" w:rsidRPr="004434CB">
              <w:rPr>
                <w:bCs/>
                <w:sz w:val="22"/>
              </w:rPr>
              <w:t xml:space="preserve"> do tematyki </w:t>
            </w:r>
            <w:r w:rsidRPr="004434CB">
              <w:rPr>
                <w:bCs/>
                <w:sz w:val="22"/>
              </w:rPr>
              <w:t xml:space="preserve">wykładu. </w:t>
            </w:r>
            <w:r w:rsidR="00BF56A3" w:rsidRPr="004434CB">
              <w:rPr>
                <w:bCs/>
                <w:sz w:val="22"/>
              </w:rPr>
              <w:t>Omówienie warunków zaliczenia.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D1" w14:textId="77777777" w:rsidR="00D552A5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1</w:t>
            </w:r>
          </w:p>
        </w:tc>
      </w:tr>
      <w:tr w:rsidR="00D552A5" w:rsidRPr="004434CB" w14:paraId="75820ED6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D3" w14:textId="77777777" w:rsidR="00D552A5" w:rsidRPr="004434CB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</w:t>
            </w:r>
            <w:r w:rsidR="00252DBF" w:rsidRPr="004434CB">
              <w:rPr>
                <w:bCs/>
                <w:sz w:val="22"/>
              </w:rPr>
              <w:t>y</w:t>
            </w:r>
            <w:r w:rsidRPr="004434CB">
              <w:rPr>
                <w:bCs/>
                <w:sz w:val="22"/>
              </w:rPr>
              <w:t>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D4" w14:textId="77777777" w:rsidR="00D552A5" w:rsidRPr="004434CB" w:rsidRDefault="003F4BF8" w:rsidP="003F4BF8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Sieci komputerowe, protokoły sieciowe, Internet, diagnostyka</w:t>
            </w:r>
            <w:r w:rsidR="00BF56A3" w:rsidRPr="004434CB">
              <w:rPr>
                <w:bCs/>
                <w:sz w:val="22"/>
              </w:rPr>
              <w:t xml:space="preserve"> sieci</w:t>
            </w:r>
            <w:r w:rsidRPr="004434CB">
              <w:rPr>
                <w:bCs/>
                <w:sz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D5" w14:textId="77777777" w:rsidR="00D552A5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D552A5" w:rsidRPr="004434CB" w14:paraId="75820EDA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D7" w14:textId="77777777" w:rsidR="00D552A5" w:rsidRPr="004434CB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</w:t>
            </w:r>
            <w:r w:rsidR="00252DBF" w:rsidRPr="004434CB">
              <w:rPr>
                <w:bCs/>
                <w:sz w:val="22"/>
              </w:rPr>
              <w:t>y</w:t>
            </w:r>
            <w:r w:rsidRPr="004434CB">
              <w:rPr>
                <w:bCs/>
                <w:sz w:val="22"/>
              </w:rPr>
              <w:t>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D8" w14:textId="77777777" w:rsidR="00D552A5" w:rsidRPr="004434CB" w:rsidRDefault="0057064A" w:rsidP="00BF56A3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Bezpieczeństwo komunikacji, danych, sieci.</w:t>
            </w:r>
            <w:r w:rsidR="006E1C7B" w:rsidRPr="004434CB">
              <w:rPr>
                <w:bCs/>
                <w:sz w:val="22"/>
              </w:rPr>
              <w:t xml:space="preserve"> Podpis elektroniczny.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D9" w14:textId="77777777" w:rsidR="00D552A5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D552A5" w:rsidRPr="004434CB" w14:paraId="75820EDE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DB" w14:textId="77777777" w:rsidR="00D552A5" w:rsidRPr="004434CB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</w:t>
            </w:r>
            <w:r w:rsidR="00252DBF" w:rsidRPr="004434CB">
              <w:rPr>
                <w:bCs/>
                <w:sz w:val="22"/>
              </w:rPr>
              <w:t>y</w:t>
            </w:r>
            <w:r w:rsidRPr="004434CB">
              <w:rPr>
                <w:bCs/>
                <w:sz w:val="22"/>
              </w:rPr>
              <w:t>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DC" w14:textId="77777777" w:rsidR="00D552A5" w:rsidRPr="004434CB" w:rsidRDefault="0057064A" w:rsidP="0057064A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Architektura klient-serwer, trójwarstwowa. Aplikacje webowe. Usługi dzierżawy serwerów i rejestracji domen.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DD" w14:textId="77777777" w:rsidR="00D552A5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D552A5" w:rsidRPr="004434CB" w14:paraId="75820EE2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DF" w14:textId="77777777" w:rsidR="00D552A5" w:rsidRPr="004434CB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</w:t>
            </w:r>
            <w:r w:rsidR="00252DBF" w:rsidRPr="004434CB">
              <w:rPr>
                <w:bCs/>
                <w:sz w:val="22"/>
              </w:rPr>
              <w:t>y</w:t>
            </w:r>
            <w:r w:rsidRPr="004434CB">
              <w:rPr>
                <w:bCs/>
                <w:sz w:val="22"/>
              </w:rPr>
              <w:t>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E0" w14:textId="77777777" w:rsidR="00D552A5" w:rsidRPr="004434CB" w:rsidRDefault="0057064A" w:rsidP="00BF56A3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Serwery aplikacji, platformy i narzędzia uruchamiania i</w:t>
            </w:r>
            <w:r w:rsidR="00BF56A3" w:rsidRPr="004434CB">
              <w:rPr>
                <w:bCs/>
                <w:sz w:val="22"/>
              </w:rPr>
              <w:t xml:space="preserve"> </w:t>
            </w:r>
            <w:r w:rsidRPr="004434CB">
              <w:rPr>
                <w:bCs/>
                <w:sz w:val="22"/>
              </w:rPr>
              <w:t>programowania aplikacji webowych</w:t>
            </w:r>
            <w:r w:rsidR="00BF56A3" w:rsidRPr="004434CB">
              <w:rPr>
                <w:bCs/>
                <w:sz w:val="22"/>
              </w:rPr>
              <w:t xml:space="preserve">. </w:t>
            </w:r>
            <w:r w:rsidRPr="004434CB">
              <w:rPr>
                <w:bCs/>
                <w:sz w:val="22"/>
              </w:rPr>
              <w:t>Sieciowe bazy danych</w:t>
            </w:r>
            <w:r w:rsidR="00BF56A3" w:rsidRPr="004434CB">
              <w:rPr>
                <w:bCs/>
                <w:sz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E1" w14:textId="77777777" w:rsidR="00D552A5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095840" w:rsidRPr="004434CB" w14:paraId="75820EE6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E3" w14:textId="77777777" w:rsidR="00095840" w:rsidRPr="004434CB" w:rsidRDefault="009245E4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E4" w14:textId="77777777" w:rsidR="00095840" w:rsidRPr="004434CB" w:rsidRDefault="008860E9" w:rsidP="001E4744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Technologie internetowe handlu elektronicznego i e-gospodarki</w:t>
            </w:r>
            <w:r w:rsidR="001E4744" w:rsidRPr="004434CB">
              <w:rPr>
                <w:bCs/>
                <w:sz w:val="22"/>
              </w:rPr>
              <w:t>; EDI</w:t>
            </w:r>
            <w:r w:rsidRPr="004434CB">
              <w:rPr>
                <w:bCs/>
                <w:sz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E5" w14:textId="77777777" w:rsidR="00095840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9245E4" w:rsidRPr="004434CB" w14:paraId="75820EEA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E7" w14:textId="77777777" w:rsidR="009245E4" w:rsidRPr="004434CB" w:rsidRDefault="009245E4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E8" w14:textId="77777777" w:rsidR="009245E4" w:rsidRPr="004434CB" w:rsidRDefault="008860E9" w:rsidP="00B4771F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Przegląd funkcji i zastosowań aplikacji i usług webowych i chmurowych w zarządzaniu i w pracy inżyniera.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E9" w14:textId="77777777" w:rsidR="009245E4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9245E4" w:rsidRPr="004434CB" w14:paraId="75820EEE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EB" w14:textId="77777777" w:rsidR="009245E4" w:rsidRPr="004434CB" w:rsidRDefault="009245E4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EC" w14:textId="77777777" w:rsidR="009245E4" w:rsidRPr="004434CB" w:rsidRDefault="009245E4" w:rsidP="00B4771F">
            <w:pPr>
              <w:snapToGrid w:val="0"/>
              <w:spacing w:before="20" w:after="20"/>
              <w:rPr>
                <w:bCs/>
                <w:sz w:val="22"/>
              </w:rPr>
            </w:pPr>
            <w:r w:rsidRPr="004434CB">
              <w:rPr>
                <w:bCs/>
                <w:sz w:val="22"/>
              </w:rPr>
              <w:t>Zaliczenie</w:t>
            </w:r>
            <w:r w:rsidR="00BF56A3" w:rsidRPr="004434CB">
              <w:rPr>
                <w:bCs/>
                <w:sz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ED" w14:textId="77777777" w:rsidR="009245E4" w:rsidRPr="004434CB" w:rsidRDefault="009245E4" w:rsidP="00F60A81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434CB">
              <w:rPr>
                <w:sz w:val="22"/>
              </w:rPr>
              <w:t>2</w:t>
            </w:r>
          </w:p>
        </w:tc>
      </w:tr>
      <w:tr w:rsidR="00095840" w:rsidRPr="004434CB" w14:paraId="75820EF2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20EEF" w14:textId="77777777" w:rsidR="00095840" w:rsidRPr="004434CB" w:rsidRDefault="00095840" w:rsidP="00F60A81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EF0" w14:textId="77777777" w:rsidR="00095840" w:rsidRPr="004434CB" w:rsidRDefault="00095840" w:rsidP="00F60A81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4434CB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EF1" w14:textId="77777777" w:rsidR="00095840" w:rsidRPr="004434CB" w:rsidRDefault="009245E4" w:rsidP="00F60A81">
            <w:pPr>
              <w:snapToGrid w:val="0"/>
              <w:spacing w:before="20" w:after="20"/>
              <w:jc w:val="center"/>
              <w:rPr>
                <w:b/>
                <w:sz w:val="22"/>
              </w:rPr>
            </w:pPr>
            <w:r w:rsidRPr="004434CB">
              <w:rPr>
                <w:b/>
                <w:sz w:val="22"/>
              </w:rPr>
              <w:t>15</w:t>
            </w:r>
          </w:p>
        </w:tc>
      </w:tr>
    </w:tbl>
    <w:p w14:paraId="75820EF4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4005FE" w14:paraId="75820EF7" w14:textId="77777777" w:rsidTr="00D47C96">
        <w:tc>
          <w:tcPr>
            <w:tcW w:w="7628" w:type="dxa"/>
            <w:gridSpan w:val="2"/>
          </w:tcPr>
          <w:p w14:paraId="75820EF5" w14:textId="77777777" w:rsidR="00252DBF" w:rsidRPr="004005F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4005FE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14:paraId="75820EF6" w14:textId="77777777" w:rsidR="00252DBF" w:rsidRPr="004005FE" w:rsidRDefault="00252DBF" w:rsidP="00F138A7">
            <w:pPr>
              <w:rPr>
                <w:b/>
                <w:sz w:val="18"/>
                <w:szCs w:val="18"/>
              </w:rPr>
            </w:pPr>
            <w:r w:rsidRPr="004005FE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75820EFB" w14:textId="77777777" w:rsidTr="00D47C96">
        <w:tc>
          <w:tcPr>
            <w:tcW w:w="812" w:type="dxa"/>
          </w:tcPr>
          <w:p w14:paraId="75820EF8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14:paraId="75820EF9" w14:textId="77777777" w:rsidR="00252DBF" w:rsidRPr="00390B75" w:rsidRDefault="006E12C9" w:rsidP="00BF56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</w:t>
            </w:r>
            <w:r w:rsidR="00BF56A3">
              <w:rPr>
                <w:sz w:val="22"/>
                <w:szCs w:val="22"/>
              </w:rPr>
              <w:t>zadań laboratoryjnych</w:t>
            </w:r>
            <w:r w:rsidRPr="006E12C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warunków zaliczenia,</w:t>
            </w:r>
            <w:r w:rsidRPr="006E12C9">
              <w:rPr>
                <w:sz w:val="22"/>
                <w:szCs w:val="22"/>
              </w:rPr>
              <w:t xml:space="preserve"> środowiska pracy i zasad bezpieczeństwa w pracowni komputerowej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5820EFA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14:paraId="75820EFF" w14:textId="77777777" w:rsidTr="00D47C96">
        <w:tc>
          <w:tcPr>
            <w:tcW w:w="812" w:type="dxa"/>
          </w:tcPr>
          <w:p w14:paraId="75820EFC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14:paraId="75820EFD" w14:textId="77777777" w:rsidR="00252DBF" w:rsidRPr="00390B75" w:rsidRDefault="006E12C9" w:rsidP="006E12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1: diagnostyka sieci komputerowej; bezpieczna komunikacja.</w:t>
            </w:r>
          </w:p>
        </w:tc>
        <w:tc>
          <w:tcPr>
            <w:tcW w:w="1432" w:type="dxa"/>
          </w:tcPr>
          <w:p w14:paraId="75820EFE" w14:textId="77777777" w:rsidR="00252DBF" w:rsidRPr="00390B75" w:rsidRDefault="006E12C9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5820F03" w14:textId="77777777" w:rsidTr="00D47C96">
        <w:tc>
          <w:tcPr>
            <w:tcW w:w="812" w:type="dxa"/>
          </w:tcPr>
          <w:p w14:paraId="75820F00" w14:textId="77777777"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14:paraId="75820F01" w14:textId="77777777" w:rsidR="00252DBF" w:rsidRPr="00390B75" w:rsidRDefault="006E12C9" w:rsidP="00F138A7">
            <w:pPr>
              <w:rPr>
                <w:sz w:val="22"/>
                <w:szCs w:val="22"/>
              </w:rPr>
            </w:pPr>
            <w:r w:rsidRPr="006E12C9">
              <w:rPr>
                <w:sz w:val="22"/>
                <w:szCs w:val="22"/>
              </w:rPr>
              <w:t>Zad. 1: prezentacja i dyskusja wyników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5820F02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5820F07" w14:textId="77777777" w:rsidTr="00D47C96">
        <w:tc>
          <w:tcPr>
            <w:tcW w:w="812" w:type="dxa"/>
          </w:tcPr>
          <w:p w14:paraId="75820F04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14:paraId="75820F05" w14:textId="77777777" w:rsidR="00252DBF" w:rsidRPr="00390B75" w:rsidRDefault="006E12C9" w:rsidP="006E12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2: serwery aplikacji, usługi hostingowe, narzędzia programistyczne.</w:t>
            </w:r>
          </w:p>
        </w:tc>
        <w:tc>
          <w:tcPr>
            <w:tcW w:w="1432" w:type="dxa"/>
          </w:tcPr>
          <w:p w14:paraId="75820F06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5820F0B" w14:textId="77777777" w:rsidTr="00D47C96">
        <w:tc>
          <w:tcPr>
            <w:tcW w:w="812" w:type="dxa"/>
          </w:tcPr>
          <w:p w14:paraId="75820F08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14:paraId="75820F09" w14:textId="77777777" w:rsidR="00252DBF" w:rsidRPr="00390B75" w:rsidRDefault="006E12C9" w:rsidP="006E12C9">
            <w:pPr>
              <w:rPr>
                <w:sz w:val="22"/>
                <w:szCs w:val="22"/>
              </w:rPr>
            </w:pPr>
            <w:r w:rsidRPr="006E12C9">
              <w:rPr>
                <w:sz w:val="22"/>
                <w:szCs w:val="22"/>
              </w:rPr>
              <w:t xml:space="preserve">Zad. </w:t>
            </w:r>
            <w:r>
              <w:rPr>
                <w:sz w:val="22"/>
                <w:szCs w:val="22"/>
              </w:rPr>
              <w:t>2</w:t>
            </w:r>
            <w:r w:rsidRPr="006E12C9">
              <w:rPr>
                <w:sz w:val="22"/>
                <w:szCs w:val="22"/>
              </w:rPr>
              <w:t>: prezentacja i dyskusja wyników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5820F0A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5820F0F" w14:textId="77777777" w:rsidTr="00D47C96">
        <w:tc>
          <w:tcPr>
            <w:tcW w:w="812" w:type="dxa"/>
          </w:tcPr>
          <w:p w14:paraId="75820F0C" w14:textId="77777777" w:rsidR="00252DBF" w:rsidRDefault="009245E4">
            <w:r>
              <w:rPr>
                <w:sz w:val="22"/>
                <w:szCs w:val="22"/>
              </w:rPr>
              <w:t>La6</w:t>
            </w:r>
          </w:p>
        </w:tc>
        <w:tc>
          <w:tcPr>
            <w:tcW w:w="6816" w:type="dxa"/>
          </w:tcPr>
          <w:p w14:paraId="75820F0D" w14:textId="77777777" w:rsidR="00252DBF" w:rsidRPr="00390B75" w:rsidRDefault="004005FE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Zad. 3: indywidualny lub zespołowy projekt z zakresu technologii internetowych (aplikacja webowa, usługa chmurowa, e-commerce itp.).</w:t>
            </w:r>
          </w:p>
        </w:tc>
        <w:tc>
          <w:tcPr>
            <w:tcW w:w="1432" w:type="dxa"/>
          </w:tcPr>
          <w:p w14:paraId="75820F0E" w14:textId="77777777" w:rsidR="00252DBF" w:rsidRPr="00390B75" w:rsidRDefault="004005FE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245E4" w:rsidRPr="00390B75" w14:paraId="75820F13" w14:textId="77777777" w:rsidTr="00D47C96">
        <w:tc>
          <w:tcPr>
            <w:tcW w:w="812" w:type="dxa"/>
          </w:tcPr>
          <w:p w14:paraId="75820F10" w14:textId="77777777" w:rsidR="009245E4" w:rsidRDefault="00924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6" w:type="dxa"/>
          </w:tcPr>
          <w:p w14:paraId="75820F11" w14:textId="77777777" w:rsidR="009245E4" w:rsidRPr="00390B75" w:rsidRDefault="004005FE" w:rsidP="004005FE">
            <w:pPr>
              <w:rPr>
                <w:sz w:val="22"/>
                <w:szCs w:val="22"/>
              </w:rPr>
            </w:pPr>
            <w:r w:rsidRPr="006E12C9">
              <w:rPr>
                <w:sz w:val="22"/>
                <w:szCs w:val="22"/>
              </w:rPr>
              <w:t xml:space="preserve">Zad. </w:t>
            </w:r>
            <w:r>
              <w:rPr>
                <w:sz w:val="22"/>
                <w:szCs w:val="22"/>
              </w:rPr>
              <w:t>3</w:t>
            </w:r>
            <w:r w:rsidRPr="006E12C9">
              <w:rPr>
                <w:sz w:val="22"/>
                <w:szCs w:val="22"/>
              </w:rPr>
              <w:t>: prezentacja i dyskusja wyników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5820F12" w14:textId="77777777" w:rsidR="009245E4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75820F17" w14:textId="77777777" w:rsidTr="00D47C96">
        <w:tc>
          <w:tcPr>
            <w:tcW w:w="812" w:type="dxa"/>
          </w:tcPr>
          <w:p w14:paraId="75820F14" w14:textId="77777777" w:rsidR="00252DBF" w:rsidRDefault="00252DBF" w:rsidP="00F138A7"/>
        </w:tc>
        <w:tc>
          <w:tcPr>
            <w:tcW w:w="6816" w:type="dxa"/>
          </w:tcPr>
          <w:p w14:paraId="75820F15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75820F16" w14:textId="77777777" w:rsidR="00252DBF" w:rsidRPr="009245E4" w:rsidRDefault="009245E4" w:rsidP="00924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75820F19" w14:textId="77777777" w:rsidR="00252DBF" w:rsidRPr="003C37E7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B367BD" w14:paraId="75820F1C" w14:textId="77777777" w:rsidTr="00D47C96">
        <w:tc>
          <w:tcPr>
            <w:tcW w:w="7628" w:type="dxa"/>
            <w:gridSpan w:val="2"/>
          </w:tcPr>
          <w:p w14:paraId="75820F1A" w14:textId="77777777" w:rsidR="00252DBF" w:rsidRPr="00B367BD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B367BD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2" w:type="dxa"/>
          </w:tcPr>
          <w:p w14:paraId="75820F1B" w14:textId="77777777" w:rsidR="00252DBF" w:rsidRPr="00B367BD" w:rsidRDefault="00252DBF" w:rsidP="00F138A7">
            <w:pPr>
              <w:rPr>
                <w:b/>
                <w:sz w:val="18"/>
                <w:szCs w:val="18"/>
              </w:rPr>
            </w:pPr>
            <w:r w:rsidRPr="00B367BD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4434CB" w14:paraId="75820F20" w14:textId="77777777" w:rsidTr="00D47C96">
        <w:tc>
          <w:tcPr>
            <w:tcW w:w="811" w:type="dxa"/>
          </w:tcPr>
          <w:p w14:paraId="75820F1D" w14:textId="77777777" w:rsidR="00252DBF" w:rsidRPr="004434CB" w:rsidRDefault="00252DBF" w:rsidP="00F138A7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</w:t>
            </w:r>
            <w:r w:rsidR="00990D32" w:rsidRPr="004434CB">
              <w:rPr>
                <w:sz w:val="22"/>
                <w:szCs w:val="22"/>
              </w:rPr>
              <w:t>1</w:t>
            </w:r>
          </w:p>
        </w:tc>
        <w:tc>
          <w:tcPr>
            <w:tcW w:w="6817" w:type="dxa"/>
          </w:tcPr>
          <w:p w14:paraId="75820F1E" w14:textId="77777777" w:rsidR="00252DBF" w:rsidRPr="004434CB" w:rsidRDefault="006E1C7B" w:rsidP="006E1C7B">
            <w:pPr>
              <w:rPr>
                <w:sz w:val="22"/>
                <w:szCs w:val="22"/>
              </w:rPr>
            </w:pPr>
            <w:r w:rsidRPr="004434CB">
              <w:rPr>
                <w:bCs/>
                <w:sz w:val="22"/>
                <w:szCs w:val="22"/>
              </w:rPr>
              <w:t>Wprowadzenie do tematyki seminarium. Omówienie warunków zaliczenia. Przydział zadań</w:t>
            </w:r>
            <w:r w:rsidR="00936FC1" w:rsidRPr="004434CB">
              <w:rPr>
                <w:bCs/>
                <w:sz w:val="22"/>
                <w:szCs w:val="22"/>
              </w:rPr>
              <w:t>-tematów do realizacji</w:t>
            </w:r>
            <w:r w:rsidRPr="004434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5820F1F" w14:textId="77777777" w:rsidR="00252DBF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1</w:t>
            </w:r>
          </w:p>
        </w:tc>
      </w:tr>
      <w:tr w:rsidR="00252DBF" w:rsidRPr="004434CB" w14:paraId="75820F24" w14:textId="77777777" w:rsidTr="00D47C96">
        <w:tc>
          <w:tcPr>
            <w:tcW w:w="811" w:type="dxa"/>
          </w:tcPr>
          <w:p w14:paraId="75820F21" w14:textId="77777777" w:rsidR="00252DBF" w:rsidRPr="004434CB" w:rsidRDefault="00252DBF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</w:t>
            </w:r>
            <w:r w:rsidR="00990D32" w:rsidRPr="004434CB">
              <w:rPr>
                <w:sz w:val="22"/>
                <w:szCs w:val="22"/>
              </w:rPr>
              <w:t>2</w:t>
            </w:r>
          </w:p>
        </w:tc>
        <w:tc>
          <w:tcPr>
            <w:tcW w:w="6817" w:type="dxa"/>
          </w:tcPr>
          <w:p w14:paraId="75820F22" w14:textId="77777777" w:rsidR="00252DBF" w:rsidRPr="004434CB" w:rsidRDefault="006E1C7B" w:rsidP="00936FC1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Sieci komputerowe</w:t>
            </w:r>
            <w:r w:rsidR="00936FC1" w:rsidRPr="004434CB">
              <w:rPr>
                <w:sz w:val="22"/>
                <w:szCs w:val="22"/>
              </w:rPr>
              <w:t xml:space="preserve"> – </w:t>
            </w:r>
            <w:r w:rsidRPr="004434CB">
              <w:rPr>
                <w:sz w:val="22"/>
                <w:szCs w:val="22"/>
              </w:rPr>
              <w:t>urządzenia</w:t>
            </w:r>
            <w:r w:rsidR="00936FC1" w:rsidRPr="004434CB">
              <w:rPr>
                <w:sz w:val="22"/>
                <w:szCs w:val="22"/>
              </w:rPr>
              <w:t xml:space="preserve"> </w:t>
            </w:r>
            <w:r w:rsidRPr="004434CB">
              <w:rPr>
                <w:sz w:val="22"/>
                <w:szCs w:val="22"/>
              </w:rPr>
              <w:t>sieciowe, VPN, kontrola dostępu i filtrowanie ruchu, monitorowanie i blokowanie dostępu do usług niezwiązanych z obowiązkami pracownika.</w:t>
            </w:r>
          </w:p>
        </w:tc>
        <w:tc>
          <w:tcPr>
            <w:tcW w:w="1432" w:type="dxa"/>
          </w:tcPr>
          <w:p w14:paraId="75820F23" w14:textId="77777777" w:rsidR="00252DBF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252DBF" w:rsidRPr="004434CB" w14:paraId="75820F28" w14:textId="77777777" w:rsidTr="00D47C96">
        <w:tc>
          <w:tcPr>
            <w:tcW w:w="811" w:type="dxa"/>
          </w:tcPr>
          <w:p w14:paraId="75820F25" w14:textId="77777777" w:rsidR="00252DBF" w:rsidRPr="004434CB" w:rsidRDefault="00252DBF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</w:t>
            </w:r>
            <w:r w:rsidR="00990D32" w:rsidRPr="004434CB">
              <w:rPr>
                <w:sz w:val="22"/>
                <w:szCs w:val="22"/>
              </w:rPr>
              <w:t>3</w:t>
            </w:r>
          </w:p>
        </w:tc>
        <w:tc>
          <w:tcPr>
            <w:tcW w:w="6817" w:type="dxa"/>
          </w:tcPr>
          <w:p w14:paraId="75820F26" w14:textId="77777777" w:rsidR="00252DBF" w:rsidRPr="004434CB" w:rsidRDefault="006E1C7B" w:rsidP="00936FC1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Bezpieczeństwo</w:t>
            </w:r>
            <w:r w:rsidR="00936FC1" w:rsidRPr="004434CB">
              <w:rPr>
                <w:sz w:val="22"/>
                <w:szCs w:val="22"/>
              </w:rPr>
              <w:t xml:space="preserve"> –</w:t>
            </w:r>
            <w:r w:rsidRPr="004434CB">
              <w:rPr>
                <w:sz w:val="22"/>
                <w:szCs w:val="22"/>
              </w:rPr>
              <w:t xml:space="preserve"> monitoring </w:t>
            </w:r>
            <w:r w:rsidR="008E617D" w:rsidRPr="004434CB">
              <w:rPr>
                <w:sz w:val="22"/>
                <w:szCs w:val="22"/>
              </w:rPr>
              <w:t>obiektów</w:t>
            </w:r>
            <w:r w:rsidRPr="004434CB">
              <w:rPr>
                <w:sz w:val="22"/>
                <w:szCs w:val="22"/>
              </w:rPr>
              <w:t>,</w:t>
            </w:r>
            <w:r w:rsidR="008E617D" w:rsidRPr="004434CB">
              <w:rPr>
                <w:sz w:val="22"/>
                <w:szCs w:val="22"/>
              </w:rPr>
              <w:t xml:space="preserve"> pracowników,</w:t>
            </w:r>
            <w:r w:rsidRPr="004434CB">
              <w:rPr>
                <w:sz w:val="22"/>
                <w:szCs w:val="22"/>
              </w:rPr>
              <w:t xml:space="preserve"> infrastruktury, łączności </w:t>
            </w:r>
            <w:proofErr w:type="spellStart"/>
            <w:r w:rsidRPr="004434CB">
              <w:rPr>
                <w:sz w:val="22"/>
                <w:szCs w:val="22"/>
              </w:rPr>
              <w:t>WiFi</w:t>
            </w:r>
            <w:proofErr w:type="spellEnd"/>
            <w:r w:rsidRPr="004434CB">
              <w:rPr>
                <w:sz w:val="22"/>
                <w:szCs w:val="22"/>
              </w:rPr>
              <w:t xml:space="preserve"> i GSM, komunikacji, dokumentacji</w:t>
            </w:r>
            <w:r w:rsidR="00936FC1" w:rsidRPr="004434CB">
              <w:rPr>
                <w:sz w:val="22"/>
                <w:szCs w:val="22"/>
              </w:rPr>
              <w:t>;</w:t>
            </w:r>
            <w:r w:rsidRPr="004434CB">
              <w:rPr>
                <w:sz w:val="22"/>
                <w:szCs w:val="22"/>
              </w:rPr>
              <w:t xml:space="preserve"> </w:t>
            </w:r>
            <w:r w:rsidR="00936FC1" w:rsidRPr="004434CB">
              <w:rPr>
                <w:sz w:val="22"/>
                <w:szCs w:val="22"/>
              </w:rPr>
              <w:t>p</w:t>
            </w:r>
            <w:r w:rsidRPr="004434CB">
              <w:rPr>
                <w:sz w:val="22"/>
                <w:szCs w:val="22"/>
              </w:rPr>
              <w:t>olityka bezpieczeństwa.</w:t>
            </w:r>
          </w:p>
        </w:tc>
        <w:tc>
          <w:tcPr>
            <w:tcW w:w="1432" w:type="dxa"/>
          </w:tcPr>
          <w:p w14:paraId="75820F27" w14:textId="77777777" w:rsidR="00252DBF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252DBF" w:rsidRPr="004434CB" w14:paraId="75820F2C" w14:textId="77777777" w:rsidTr="00D47C96">
        <w:tc>
          <w:tcPr>
            <w:tcW w:w="811" w:type="dxa"/>
          </w:tcPr>
          <w:p w14:paraId="75820F29" w14:textId="77777777" w:rsidR="00252DBF" w:rsidRPr="004434CB" w:rsidRDefault="009245E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Se4</w:t>
            </w:r>
          </w:p>
        </w:tc>
        <w:tc>
          <w:tcPr>
            <w:tcW w:w="6817" w:type="dxa"/>
          </w:tcPr>
          <w:p w14:paraId="75820F2A" w14:textId="77777777" w:rsidR="00252DBF" w:rsidRPr="004434CB" w:rsidRDefault="00936FC1" w:rsidP="001E474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Komunikacja – t</w:t>
            </w:r>
            <w:r w:rsidR="00CC1B84" w:rsidRPr="004434CB">
              <w:rPr>
                <w:sz w:val="22"/>
                <w:szCs w:val="22"/>
              </w:rPr>
              <w:t>echnologie internetowej komunikacji elektronicznej</w:t>
            </w:r>
            <w:r w:rsidRPr="004434CB">
              <w:rPr>
                <w:sz w:val="22"/>
                <w:szCs w:val="22"/>
              </w:rPr>
              <w:t>,</w:t>
            </w:r>
            <w:r w:rsidR="00CC1B84" w:rsidRPr="004434CB">
              <w:rPr>
                <w:sz w:val="22"/>
                <w:szCs w:val="22"/>
              </w:rPr>
              <w:t xml:space="preserve"> transmisje audio/</w:t>
            </w:r>
            <w:r w:rsidR="001E4744" w:rsidRPr="004434CB">
              <w:rPr>
                <w:sz w:val="22"/>
                <w:szCs w:val="22"/>
              </w:rPr>
              <w:t>w</w:t>
            </w:r>
            <w:r w:rsidR="00CC1B84" w:rsidRPr="004434CB">
              <w:rPr>
                <w:sz w:val="22"/>
                <w:szCs w:val="22"/>
              </w:rPr>
              <w:t>ideo, telekonferencje, telefonia internetowa VoIP.</w:t>
            </w:r>
          </w:p>
        </w:tc>
        <w:tc>
          <w:tcPr>
            <w:tcW w:w="1432" w:type="dxa"/>
          </w:tcPr>
          <w:p w14:paraId="75820F2B" w14:textId="77777777" w:rsidR="00252DBF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9245E4" w:rsidRPr="004434CB" w14:paraId="75820F30" w14:textId="77777777" w:rsidTr="00D47C96">
        <w:tc>
          <w:tcPr>
            <w:tcW w:w="811" w:type="dxa"/>
          </w:tcPr>
          <w:p w14:paraId="75820F2D" w14:textId="77777777" w:rsidR="009245E4" w:rsidRPr="004434CB" w:rsidRDefault="009245E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Se5</w:t>
            </w:r>
          </w:p>
        </w:tc>
        <w:tc>
          <w:tcPr>
            <w:tcW w:w="6817" w:type="dxa"/>
          </w:tcPr>
          <w:p w14:paraId="75820F2E" w14:textId="77777777" w:rsidR="009245E4" w:rsidRPr="004434CB" w:rsidRDefault="001E4744" w:rsidP="00936FC1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P</w:t>
            </w:r>
            <w:r w:rsidR="00936FC1" w:rsidRPr="004434CB">
              <w:rPr>
                <w:sz w:val="22"/>
                <w:szCs w:val="22"/>
              </w:rPr>
              <w:t>raca</w:t>
            </w:r>
            <w:r w:rsidRPr="004434CB">
              <w:rPr>
                <w:sz w:val="22"/>
                <w:szCs w:val="22"/>
              </w:rPr>
              <w:t xml:space="preserve"> zdalna i grupowa</w:t>
            </w:r>
            <w:r w:rsidR="00936FC1" w:rsidRPr="004434CB">
              <w:rPr>
                <w:sz w:val="22"/>
                <w:szCs w:val="22"/>
              </w:rPr>
              <w:t xml:space="preserve"> – t</w:t>
            </w:r>
            <w:r w:rsidR="0021492B" w:rsidRPr="004434CB">
              <w:rPr>
                <w:sz w:val="22"/>
                <w:szCs w:val="22"/>
              </w:rPr>
              <w:t>echnologie internetowe zdalnej pracy, wirtualnych środowisk i wspomagania pracy zespołów roboczych.</w:t>
            </w:r>
          </w:p>
        </w:tc>
        <w:tc>
          <w:tcPr>
            <w:tcW w:w="1432" w:type="dxa"/>
          </w:tcPr>
          <w:p w14:paraId="75820F2F" w14:textId="77777777" w:rsidR="009245E4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9245E4" w:rsidRPr="004434CB" w14:paraId="75820F34" w14:textId="77777777" w:rsidTr="00D47C96">
        <w:tc>
          <w:tcPr>
            <w:tcW w:w="811" w:type="dxa"/>
          </w:tcPr>
          <w:p w14:paraId="75820F31" w14:textId="77777777" w:rsidR="009245E4" w:rsidRPr="004434CB" w:rsidRDefault="009245E4" w:rsidP="009245E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lastRenderedPageBreak/>
              <w:t>Se6</w:t>
            </w:r>
          </w:p>
        </w:tc>
        <w:tc>
          <w:tcPr>
            <w:tcW w:w="6817" w:type="dxa"/>
          </w:tcPr>
          <w:p w14:paraId="75820F32" w14:textId="77777777" w:rsidR="009245E4" w:rsidRPr="004434CB" w:rsidRDefault="00835A0A" w:rsidP="00312430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E-gospodarka</w:t>
            </w:r>
            <w:r w:rsidR="00936FC1" w:rsidRPr="004434CB">
              <w:rPr>
                <w:sz w:val="22"/>
                <w:szCs w:val="22"/>
              </w:rPr>
              <w:t xml:space="preserve"> – e-biznes</w:t>
            </w:r>
            <w:r w:rsidRPr="004434CB">
              <w:rPr>
                <w:sz w:val="22"/>
                <w:szCs w:val="22"/>
              </w:rPr>
              <w:t xml:space="preserve"> i e-społeczeństwo w Polsce i na świecie. </w:t>
            </w:r>
            <w:r w:rsidR="00312430" w:rsidRPr="004434CB">
              <w:rPr>
                <w:sz w:val="22"/>
                <w:szCs w:val="22"/>
              </w:rPr>
              <w:t>S</w:t>
            </w:r>
            <w:r w:rsidRPr="004434CB">
              <w:rPr>
                <w:sz w:val="22"/>
                <w:szCs w:val="22"/>
              </w:rPr>
              <w:t>ieci społecznościowe w zarządzaniu i marketingu.</w:t>
            </w:r>
            <w:r w:rsidR="00312430" w:rsidRPr="004434CB">
              <w:rPr>
                <w:sz w:val="22"/>
                <w:szCs w:val="22"/>
              </w:rPr>
              <w:t xml:space="preserve"> Pozycjonowanie stron.</w:t>
            </w:r>
          </w:p>
        </w:tc>
        <w:tc>
          <w:tcPr>
            <w:tcW w:w="1432" w:type="dxa"/>
          </w:tcPr>
          <w:p w14:paraId="75820F33" w14:textId="77777777" w:rsidR="009245E4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9245E4" w:rsidRPr="004434CB" w14:paraId="75820F38" w14:textId="77777777" w:rsidTr="00D47C96">
        <w:tc>
          <w:tcPr>
            <w:tcW w:w="811" w:type="dxa"/>
          </w:tcPr>
          <w:p w14:paraId="75820F35" w14:textId="77777777" w:rsidR="009245E4" w:rsidRPr="004434CB" w:rsidRDefault="009245E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Se7</w:t>
            </w:r>
          </w:p>
        </w:tc>
        <w:tc>
          <w:tcPr>
            <w:tcW w:w="6817" w:type="dxa"/>
          </w:tcPr>
          <w:p w14:paraId="75820F36" w14:textId="77777777" w:rsidR="009245E4" w:rsidRPr="004434CB" w:rsidRDefault="00936FC1" w:rsidP="00936FC1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Zastosowania – a</w:t>
            </w:r>
            <w:r w:rsidR="0021492B" w:rsidRPr="004434CB">
              <w:rPr>
                <w:sz w:val="22"/>
                <w:szCs w:val="22"/>
              </w:rPr>
              <w:t>plikacje webowe</w:t>
            </w:r>
            <w:r w:rsidRPr="004434CB">
              <w:rPr>
                <w:sz w:val="22"/>
                <w:szCs w:val="22"/>
              </w:rPr>
              <w:t xml:space="preserve">, </w:t>
            </w:r>
            <w:r w:rsidR="0021492B" w:rsidRPr="004434CB">
              <w:rPr>
                <w:sz w:val="22"/>
                <w:szCs w:val="22"/>
              </w:rPr>
              <w:t>chmurowe i mobilne w pracy inżyniera i menedżera.</w:t>
            </w:r>
          </w:p>
        </w:tc>
        <w:tc>
          <w:tcPr>
            <w:tcW w:w="1432" w:type="dxa"/>
          </w:tcPr>
          <w:p w14:paraId="75820F37" w14:textId="77777777" w:rsidR="009245E4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9245E4" w:rsidRPr="004434CB" w14:paraId="75820F3C" w14:textId="77777777" w:rsidTr="00D47C96">
        <w:tc>
          <w:tcPr>
            <w:tcW w:w="811" w:type="dxa"/>
          </w:tcPr>
          <w:p w14:paraId="75820F39" w14:textId="77777777" w:rsidR="009245E4" w:rsidRPr="004434CB" w:rsidRDefault="009245E4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Se8</w:t>
            </w:r>
          </w:p>
        </w:tc>
        <w:tc>
          <w:tcPr>
            <w:tcW w:w="6817" w:type="dxa"/>
          </w:tcPr>
          <w:p w14:paraId="75820F3A" w14:textId="77777777" w:rsidR="009245E4" w:rsidRPr="004434CB" w:rsidRDefault="00D922FB" w:rsidP="00936FC1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Trendy</w:t>
            </w:r>
            <w:r w:rsidR="00936FC1" w:rsidRPr="004434CB">
              <w:rPr>
                <w:sz w:val="22"/>
                <w:szCs w:val="22"/>
              </w:rPr>
              <w:t xml:space="preserve"> – kierunki rozwoju </w:t>
            </w:r>
            <w:r w:rsidRPr="004434CB">
              <w:rPr>
                <w:sz w:val="22"/>
                <w:szCs w:val="22"/>
              </w:rPr>
              <w:t>technologii internetowych, np. Internet rzeczy (</w:t>
            </w:r>
            <w:proofErr w:type="spellStart"/>
            <w:r w:rsidRPr="004434CB">
              <w:rPr>
                <w:sz w:val="22"/>
                <w:szCs w:val="22"/>
              </w:rPr>
              <w:t>IoT</w:t>
            </w:r>
            <w:proofErr w:type="spellEnd"/>
            <w:r w:rsidRPr="004434CB">
              <w:rPr>
                <w:sz w:val="22"/>
                <w:szCs w:val="22"/>
              </w:rPr>
              <w:t>), cyfrowa waluta itp.</w:t>
            </w:r>
          </w:p>
        </w:tc>
        <w:tc>
          <w:tcPr>
            <w:tcW w:w="1432" w:type="dxa"/>
          </w:tcPr>
          <w:p w14:paraId="75820F3B" w14:textId="77777777" w:rsidR="009245E4" w:rsidRPr="004434CB" w:rsidRDefault="009245E4" w:rsidP="009245E4">
            <w:pPr>
              <w:jc w:val="center"/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2</w:t>
            </w:r>
          </w:p>
        </w:tc>
      </w:tr>
      <w:tr w:rsidR="00252DBF" w:rsidRPr="004434CB" w14:paraId="75820F40" w14:textId="77777777" w:rsidTr="00D47C96">
        <w:tc>
          <w:tcPr>
            <w:tcW w:w="811" w:type="dxa"/>
          </w:tcPr>
          <w:p w14:paraId="75820F3D" w14:textId="77777777" w:rsidR="00252DBF" w:rsidRPr="004434CB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6817" w:type="dxa"/>
          </w:tcPr>
          <w:p w14:paraId="75820F3E" w14:textId="77777777" w:rsidR="00252DBF" w:rsidRPr="004434CB" w:rsidRDefault="00252DBF" w:rsidP="00F138A7">
            <w:pPr>
              <w:rPr>
                <w:sz w:val="22"/>
                <w:szCs w:val="22"/>
              </w:rPr>
            </w:pPr>
            <w:r w:rsidRPr="004434CB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75820F3F" w14:textId="77777777" w:rsidR="00252DBF" w:rsidRPr="004434CB" w:rsidRDefault="009245E4" w:rsidP="009245E4">
            <w:pPr>
              <w:jc w:val="center"/>
              <w:rPr>
                <w:b/>
                <w:sz w:val="22"/>
                <w:szCs w:val="22"/>
              </w:rPr>
            </w:pPr>
            <w:r w:rsidRPr="004434CB">
              <w:rPr>
                <w:b/>
                <w:sz w:val="22"/>
                <w:szCs w:val="22"/>
              </w:rPr>
              <w:t>15</w:t>
            </w:r>
          </w:p>
        </w:tc>
      </w:tr>
    </w:tbl>
    <w:p w14:paraId="75820F42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5820F4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F43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75820F4A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F45" w14:textId="77777777" w:rsidR="0085533D" w:rsidRDefault="00DC5082" w:rsidP="0085533D">
            <w:r>
              <w:t>N</w:t>
            </w:r>
            <w:r w:rsidR="007358EE">
              <w:t>1.</w:t>
            </w:r>
            <w:r w:rsidR="00350BEC">
              <w:t xml:space="preserve"> Wykład tradycyjny z wykorzystaniem prezentacji multimedialnych i filmów</w:t>
            </w:r>
          </w:p>
          <w:p w14:paraId="75820F46" w14:textId="77777777" w:rsidR="007358EE" w:rsidRDefault="00DC5082" w:rsidP="0085533D">
            <w:r>
              <w:t>N</w:t>
            </w:r>
            <w:r w:rsidR="007358EE">
              <w:t>2.</w:t>
            </w:r>
            <w:r w:rsidR="00350BEC">
              <w:t xml:space="preserve"> </w:t>
            </w:r>
            <w:r w:rsidR="00350BEC" w:rsidRPr="00350BEC">
              <w:t xml:space="preserve">Listy zadań </w:t>
            </w:r>
            <w:r w:rsidR="00EB6D7E">
              <w:t>d</w:t>
            </w:r>
            <w:r w:rsidR="00350BEC" w:rsidRPr="00350BEC">
              <w:t>o wykonania indywidualnie lub zespołowo, w pracowni komputerowej i w domu</w:t>
            </w:r>
          </w:p>
          <w:p w14:paraId="75820F47" w14:textId="77777777" w:rsidR="007358EE" w:rsidRDefault="00DC5082" w:rsidP="0085533D">
            <w:r>
              <w:t>N</w:t>
            </w:r>
            <w:r w:rsidR="007358EE">
              <w:t>3.</w:t>
            </w:r>
            <w:r w:rsidR="00350BEC">
              <w:t xml:space="preserve"> </w:t>
            </w:r>
            <w:r w:rsidR="00350BEC" w:rsidRPr="00350BEC">
              <w:t>Dyskusja efektów (ew. przyczyn porażki) w trakcie prezentacji wyników pracy studenta</w:t>
            </w:r>
          </w:p>
          <w:p w14:paraId="75820F49" w14:textId="6A3A4A22" w:rsidR="007358EE" w:rsidRDefault="00350BEC" w:rsidP="0085533D">
            <w:r>
              <w:t>N4. Prezentacja slajdów lub oprogramowania i dyskusja na temat</w:t>
            </w:r>
            <w:r w:rsidR="0001469A">
              <w:t>y</w:t>
            </w:r>
            <w:r>
              <w:t xml:space="preserve"> technologi</w:t>
            </w:r>
            <w:r w:rsidR="0001469A">
              <w:t>czne</w:t>
            </w:r>
          </w:p>
        </w:tc>
      </w:tr>
    </w:tbl>
    <w:p w14:paraId="75820F4B" w14:textId="77777777" w:rsidR="008F1AD2" w:rsidRDefault="008F1AD2">
      <w:pPr>
        <w:rPr>
          <w:sz w:val="12"/>
          <w:szCs w:val="12"/>
        </w:rPr>
      </w:pPr>
    </w:p>
    <w:p w14:paraId="75820F4D" w14:textId="005C2669" w:rsidR="007333C4" w:rsidRPr="007333C4" w:rsidRDefault="007333C4" w:rsidP="00B22DE6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2E3FF6" w:rsidRPr="002E3FF6">
        <w:rPr>
          <w:b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75820F51" w14:textId="77777777" w:rsidTr="00445A01">
        <w:tc>
          <w:tcPr>
            <w:tcW w:w="2518" w:type="dxa"/>
          </w:tcPr>
          <w:p w14:paraId="75820F4E" w14:textId="77777777" w:rsidR="007333C4" w:rsidRPr="00941983" w:rsidRDefault="007333C4" w:rsidP="009D49C5">
            <w:pPr>
              <w:rPr>
                <w:sz w:val="22"/>
                <w:szCs w:val="22"/>
              </w:rPr>
            </w:pPr>
            <w:r w:rsidRPr="00941983">
              <w:rPr>
                <w:b/>
                <w:sz w:val="22"/>
                <w:szCs w:val="22"/>
              </w:rPr>
              <w:t>Ocen</w:t>
            </w:r>
            <w:r w:rsidR="009D49C5" w:rsidRPr="00941983">
              <w:rPr>
                <w:b/>
                <w:sz w:val="22"/>
                <w:szCs w:val="22"/>
              </w:rPr>
              <w:t>y</w:t>
            </w:r>
            <w:r w:rsidR="009D49C5" w:rsidRPr="00941983">
              <w:rPr>
                <w:b/>
                <w:bCs/>
              </w:rPr>
              <w:t xml:space="preserve"> </w:t>
            </w:r>
            <w:r w:rsidR="009D49C5" w:rsidRPr="00941983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5820F4F" w14:textId="2038D16A" w:rsidR="007333C4" w:rsidRPr="00941983" w:rsidRDefault="007333C4" w:rsidP="007C72CA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Numer efektu </w:t>
            </w:r>
            <w:r w:rsidR="002E3FF6" w:rsidRPr="002E3FF6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75820F50" w14:textId="295A87C9" w:rsidR="007333C4" w:rsidRPr="00390B75" w:rsidRDefault="007333C4" w:rsidP="007333C4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Sposób oceny osiągnięcia efektu </w:t>
            </w:r>
            <w:r w:rsidR="002E3FF6" w:rsidRPr="002E3FF6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75820F55" w14:textId="77777777" w:rsidTr="00445A01">
        <w:tc>
          <w:tcPr>
            <w:tcW w:w="2518" w:type="dxa"/>
          </w:tcPr>
          <w:p w14:paraId="75820F52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75820F53" w14:textId="77777777" w:rsidR="007333C4" w:rsidRPr="00390B75" w:rsidRDefault="00F60D9E" w:rsidP="007C72CA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PEK_W01</w:t>
            </w:r>
          </w:p>
        </w:tc>
        <w:tc>
          <w:tcPr>
            <w:tcW w:w="4642" w:type="dxa"/>
          </w:tcPr>
          <w:p w14:paraId="75820F54" w14:textId="77777777" w:rsidR="007333C4" w:rsidRPr="00390B75" w:rsidRDefault="009B65E0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7333C4" w:rsidRPr="00390B75" w14:paraId="75820F59" w14:textId="77777777" w:rsidTr="00445A01">
        <w:tc>
          <w:tcPr>
            <w:tcW w:w="2518" w:type="dxa"/>
          </w:tcPr>
          <w:p w14:paraId="75820F56" w14:textId="77777777" w:rsidR="007333C4" w:rsidRDefault="009D49C5" w:rsidP="007C72CA">
            <w:r>
              <w:t>F2</w:t>
            </w:r>
          </w:p>
        </w:tc>
        <w:tc>
          <w:tcPr>
            <w:tcW w:w="2126" w:type="dxa"/>
          </w:tcPr>
          <w:p w14:paraId="75820F57" w14:textId="77777777" w:rsidR="007333C4" w:rsidRPr="00390B75" w:rsidRDefault="00F60D9E" w:rsidP="00941983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  <w:r w:rsidR="00941983" w:rsidRPr="00F60D9E">
              <w:rPr>
                <w:sz w:val="22"/>
                <w:szCs w:val="22"/>
              </w:rPr>
              <w:t>PEK_</w:t>
            </w:r>
            <w:r w:rsidR="00941983">
              <w:rPr>
                <w:sz w:val="22"/>
                <w:szCs w:val="22"/>
              </w:rPr>
              <w:t>U</w:t>
            </w:r>
            <w:r w:rsidR="00941983" w:rsidRPr="00F60D9E">
              <w:rPr>
                <w:sz w:val="22"/>
                <w:szCs w:val="22"/>
              </w:rPr>
              <w:t>01</w:t>
            </w:r>
            <w:r w:rsidR="00941983">
              <w:rPr>
                <w:sz w:val="22"/>
                <w:szCs w:val="22"/>
              </w:rPr>
              <w:t xml:space="preserve">, </w:t>
            </w:r>
            <w:r w:rsidRPr="00F60D9E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14:paraId="75820F58" w14:textId="77777777" w:rsidR="007333C4" w:rsidRPr="00390B75" w:rsidRDefault="009B65E0" w:rsidP="009B65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efektów wykonania zadań i zrozumienia ich problematyki (w trakcie prezentacji i dyskusji wyników)</w:t>
            </w:r>
          </w:p>
        </w:tc>
      </w:tr>
      <w:tr w:rsidR="007333C4" w:rsidRPr="00390B75" w14:paraId="75820F5D" w14:textId="77777777" w:rsidTr="00445A01">
        <w:tc>
          <w:tcPr>
            <w:tcW w:w="2518" w:type="dxa"/>
          </w:tcPr>
          <w:p w14:paraId="75820F5A" w14:textId="77777777" w:rsidR="007333C4" w:rsidRDefault="009D49C5" w:rsidP="007C72CA">
            <w:r>
              <w:t>F3</w:t>
            </w:r>
          </w:p>
        </w:tc>
        <w:tc>
          <w:tcPr>
            <w:tcW w:w="2126" w:type="dxa"/>
          </w:tcPr>
          <w:p w14:paraId="75820F5B" w14:textId="77777777" w:rsidR="007333C4" w:rsidRPr="00390B75" w:rsidRDefault="00F60D9E" w:rsidP="00F60D9E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  <w:r w:rsidRPr="00F60D9E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14:paraId="75820F5C" w14:textId="77777777" w:rsidR="007333C4" w:rsidRPr="00390B75" w:rsidRDefault="009B65E0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sprawozdań z zadań (przebieg prac i wnioski końcowe)</w:t>
            </w:r>
          </w:p>
        </w:tc>
      </w:tr>
      <w:tr w:rsidR="009B65E0" w:rsidRPr="00390B75" w14:paraId="75820F62" w14:textId="77777777" w:rsidTr="00445A01">
        <w:tc>
          <w:tcPr>
            <w:tcW w:w="2518" w:type="dxa"/>
          </w:tcPr>
          <w:p w14:paraId="75820F5E" w14:textId="77777777" w:rsidR="009B65E0" w:rsidRDefault="009B65E0" w:rsidP="007C72CA">
            <w:r>
              <w:t>F4</w:t>
            </w:r>
          </w:p>
        </w:tc>
        <w:tc>
          <w:tcPr>
            <w:tcW w:w="2126" w:type="dxa"/>
          </w:tcPr>
          <w:p w14:paraId="75820F5F" w14:textId="77777777" w:rsidR="00941983" w:rsidRDefault="00941983" w:rsidP="00F60D9E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</w:p>
          <w:p w14:paraId="75820F60" w14:textId="77777777" w:rsidR="009B65E0" w:rsidRPr="00390B75" w:rsidRDefault="00F60D9E" w:rsidP="00F60D9E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</w:t>
            </w:r>
            <w:r w:rsidRPr="00F60D9E">
              <w:rPr>
                <w:sz w:val="22"/>
                <w:szCs w:val="22"/>
              </w:rPr>
              <w:t>01</w:t>
            </w:r>
          </w:p>
        </w:tc>
        <w:tc>
          <w:tcPr>
            <w:tcW w:w="4642" w:type="dxa"/>
          </w:tcPr>
          <w:p w14:paraId="75820F61" w14:textId="77777777" w:rsidR="009B65E0" w:rsidRDefault="009B65E0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przygotowania się, prezentacji i dyskusji</w:t>
            </w:r>
          </w:p>
        </w:tc>
      </w:tr>
      <w:tr w:rsidR="009B65E0" w:rsidRPr="00390B75" w14:paraId="75820F66" w14:textId="77777777" w:rsidTr="00445A01">
        <w:tc>
          <w:tcPr>
            <w:tcW w:w="2518" w:type="dxa"/>
          </w:tcPr>
          <w:p w14:paraId="75820F63" w14:textId="77777777" w:rsidR="009B65E0" w:rsidRDefault="009B65E0" w:rsidP="007C72CA">
            <w:r>
              <w:t>F5</w:t>
            </w:r>
          </w:p>
        </w:tc>
        <w:tc>
          <w:tcPr>
            <w:tcW w:w="2126" w:type="dxa"/>
          </w:tcPr>
          <w:p w14:paraId="75820F64" w14:textId="77777777" w:rsidR="009B65E0" w:rsidRPr="00390B75" w:rsidRDefault="00F60D9E" w:rsidP="00F60D9E">
            <w:pPr>
              <w:rPr>
                <w:sz w:val="22"/>
                <w:szCs w:val="22"/>
              </w:rPr>
            </w:pPr>
            <w:r w:rsidRPr="00F60D9E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  <w:r w:rsidRPr="00F60D9E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</w:t>
            </w:r>
            <w:r w:rsidRPr="00F60D9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, </w:t>
            </w:r>
            <w:r w:rsidRPr="00F60D9E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</w:t>
            </w:r>
            <w:r w:rsidRPr="00F60D9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14:paraId="75820F65" w14:textId="77777777" w:rsidR="009B65E0" w:rsidRDefault="00215BDA" w:rsidP="001E47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Premia </w:t>
            </w:r>
            <w:r w:rsidR="001E4744">
              <w:rPr>
                <w:sz w:val="22"/>
                <w:szCs w:val="22"/>
              </w:rPr>
              <w:t>uznaniowa</w:t>
            </w:r>
          </w:p>
        </w:tc>
      </w:tr>
      <w:tr w:rsidR="009B65E0" w:rsidRPr="00390B75" w14:paraId="75820F6A" w14:textId="77777777" w:rsidTr="00445A01">
        <w:tc>
          <w:tcPr>
            <w:tcW w:w="2518" w:type="dxa"/>
          </w:tcPr>
          <w:p w14:paraId="75820F67" w14:textId="77777777" w:rsidR="009B65E0" w:rsidRDefault="009B65E0" w:rsidP="007C72CA">
            <w:r>
              <w:t>F6</w:t>
            </w:r>
          </w:p>
        </w:tc>
        <w:tc>
          <w:tcPr>
            <w:tcW w:w="2126" w:type="dxa"/>
          </w:tcPr>
          <w:p w14:paraId="75820F68" w14:textId="77777777" w:rsidR="009B65E0" w:rsidRPr="00390B75" w:rsidRDefault="009B65E0" w:rsidP="009D49C5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5820F69" w14:textId="77777777" w:rsidR="009B65E0" w:rsidRDefault="00215BDA" w:rsidP="00215B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na zajęciach </w:t>
            </w:r>
          </w:p>
        </w:tc>
      </w:tr>
      <w:tr w:rsidR="00977663" w:rsidRPr="009B65E0" w14:paraId="75820F6E" w14:textId="77777777" w:rsidTr="007C72CA">
        <w:tc>
          <w:tcPr>
            <w:tcW w:w="9286" w:type="dxa"/>
            <w:gridSpan w:val="3"/>
          </w:tcPr>
          <w:p w14:paraId="75820F6B" w14:textId="77777777" w:rsidR="00713A17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6D35B4">
              <w:rPr>
                <w:sz w:val="22"/>
                <w:szCs w:val="22"/>
              </w:rPr>
              <w:t xml:space="preserve"> = </w:t>
            </w:r>
            <w:r w:rsidR="00215BDA">
              <w:rPr>
                <w:sz w:val="22"/>
                <w:szCs w:val="22"/>
              </w:rPr>
              <w:t>0,8*</w:t>
            </w:r>
            <w:r w:rsidR="009B65E0">
              <w:rPr>
                <w:sz w:val="22"/>
                <w:szCs w:val="22"/>
              </w:rPr>
              <w:t>F1</w:t>
            </w:r>
            <w:r w:rsidR="00215BDA">
              <w:rPr>
                <w:sz w:val="22"/>
                <w:szCs w:val="22"/>
              </w:rPr>
              <w:t xml:space="preserve"> + 0,2*F6</w:t>
            </w:r>
            <w:r w:rsidR="006D35B4">
              <w:rPr>
                <w:sz w:val="22"/>
                <w:szCs w:val="22"/>
              </w:rPr>
              <w:t xml:space="preserve"> (wykład)</w:t>
            </w:r>
          </w:p>
          <w:p w14:paraId="75820F6C" w14:textId="77777777" w:rsidR="006D35B4" w:rsidRPr="009B65E0" w:rsidRDefault="006D35B4" w:rsidP="00A12397">
            <w:pPr>
              <w:rPr>
                <w:sz w:val="22"/>
                <w:szCs w:val="22"/>
                <w:lang w:val="en-US"/>
              </w:rPr>
            </w:pPr>
            <w:r w:rsidRPr="009B65E0">
              <w:rPr>
                <w:sz w:val="22"/>
                <w:szCs w:val="22"/>
                <w:lang w:val="en-US"/>
              </w:rPr>
              <w:t>P</w:t>
            </w:r>
            <w:r w:rsidR="009B65E0" w:rsidRPr="009B65E0">
              <w:rPr>
                <w:sz w:val="22"/>
                <w:szCs w:val="22"/>
                <w:lang w:val="en-US"/>
              </w:rPr>
              <w:t xml:space="preserve"> = </w:t>
            </w:r>
            <w:r w:rsidR="00215BDA">
              <w:rPr>
                <w:sz w:val="22"/>
                <w:szCs w:val="22"/>
                <w:lang w:val="en-US"/>
              </w:rPr>
              <w:t>(0,4*</w:t>
            </w:r>
            <w:r w:rsidR="009B65E0" w:rsidRPr="009B65E0">
              <w:rPr>
                <w:sz w:val="22"/>
                <w:szCs w:val="22"/>
                <w:lang w:val="en-US"/>
              </w:rPr>
              <w:t xml:space="preserve">F2 + </w:t>
            </w:r>
            <w:r w:rsidR="00215BDA">
              <w:rPr>
                <w:sz w:val="22"/>
                <w:szCs w:val="22"/>
                <w:lang w:val="en-US"/>
              </w:rPr>
              <w:t>0,4*</w:t>
            </w:r>
            <w:r w:rsidR="009B65E0" w:rsidRPr="009B65E0">
              <w:rPr>
                <w:sz w:val="22"/>
                <w:szCs w:val="22"/>
                <w:lang w:val="en-US"/>
              </w:rPr>
              <w:t xml:space="preserve">F3 + </w:t>
            </w:r>
            <w:r w:rsidR="00215BDA">
              <w:rPr>
                <w:sz w:val="22"/>
                <w:szCs w:val="22"/>
                <w:lang w:val="en-US"/>
              </w:rPr>
              <w:t>0,2*</w:t>
            </w:r>
            <w:r w:rsidR="009B65E0" w:rsidRPr="009B65E0">
              <w:rPr>
                <w:sz w:val="22"/>
                <w:szCs w:val="22"/>
                <w:lang w:val="en-US"/>
              </w:rPr>
              <w:t>F5</w:t>
            </w:r>
            <w:r w:rsidR="00215BDA">
              <w:rPr>
                <w:sz w:val="22"/>
                <w:szCs w:val="22"/>
                <w:lang w:val="en-US"/>
              </w:rPr>
              <w:t>)*</w:t>
            </w:r>
            <w:r w:rsidR="009B65E0">
              <w:rPr>
                <w:sz w:val="22"/>
                <w:szCs w:val="22"/>
                <w:lang w:val="en-US"/>
              </w:rPr>
              <w:t>F6</w:t>
            </w:r>
            <w:r w:rsidRPr="009B65E0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B65E0">
              <w:rPr>
                <w:sz w:val="22"/>
                <w:szCs w:val="22"/>
                <w:lang w:val="en-US"/>
              </w:rPr>
              <w:t>laboratorium</w:t>
            </w:r>
            <w:proofErr w:type="spellEnd"/>
            <w:r w:rsidRPr="009B65E0">
              <w:rPr>
                <w:sz w:val="22"/>
                <w:szCs w:val="22"/>
                <w:lang w:val="en-US"/>
              </w:rPr>
              <w:t>)</w:t>
            </w:r>
          </w:p>
          <w:p w14:paraId="75820F6D" w14:textId="77777777" w:rsidR="006D35B4" w:rsidRPr="009B65E0" w:rsidRDefault="006D35B4" w:rsidP="00215BDA">
            <w:pPr>
              <w:rPr>
                <w:sz w:val="22"/>
                <w:szCs w:val="22"/>
                <w:lang w:val="en-US"/>
              </w:rPr>
            </w:pPr>
            <w:r w:rsidRPr="009B65E0">
              <w:rPr>
                <w:sz w:val="22"/>
                <w:szCs w:val="22"/>
                <w:lang w:val="en-US"/>
              </w:rPr>
              <w:t>P</w:t>
            </w:r>
            <w:r w:rsidR="009B65E0" w:rsidRPr="009B65E0">
              <w:rPr>
                <w:sz w:val="22"/>
                <w:szCs w:val="22"/>
                <w:lang w:val="en-US"/>
              </w:rPr>
              <w:t xml:space="preserve"> = </w:t>
            </w:r>
            <w:r w:rsidR="00215BDA">
              <w:rPr>
                <w:sz w:val="22"/>
                <w:szCs w:val="22"/>
                <w:lang w:val="en-US"/>
              </w:rPr>
              <w:t>(0,8*</w:t>
            </w:r>
            <w:r w:rsidR="009B65E0" w:rsidRPr="009B65E0">
              <w:rPr>
                <w:sz w:val="22"/>
                <w:szCs w:val="22"/>
                <w:lang w:val="en-US"/>
              </w:rPr>
              <w:t xml:space="preserve">F4 + </w:t>
            </w:r>
            <w:r w:rsidR="00215BDA">
              <w:rPr>
                <w:sz w:val="22"/>
                <w:szCs w:val="22"/>
                <w:lang w:val="en-US"/>
              </w:rPr>
              <w:t>0,2*</w:t>
            </w:r>
            <w:r w:rsidR="009B65E0" w:rsidRPr="009B65E0">
              <w:rPr>
                <w:sz w:val="22"/>
                <w:szCs w:val="22"/>
                <w:lang w:val="en-US"/>
              </w:rPr>
              <w:t>F5</w:t>
            </w:r>
            <w:r w:rsidR="00215BDA">
              <w:rPr>
                <w:sz w:val="22"/>
                <w:szCs w:val="22"/>
                <w:lang w:val="en-US"/>
              </w:rPr>
              <w:t>)*</w:t>
            </w:r>
            <w:r w:rsidR="009B65E0" w:rsidRPr="009B65E0">
              <w:rPr>
                <w:sz w:val="22"/>
                <w:szCs w:val="22"/>
                <w:lang w:val="en-US"/>
              </w:rPr>
              <w:t>F6</w:t>
            </w:r>
            <w:r w:rsidRPr="009B65E0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B65E0">
              <w:rPr>
                <w:sz w:val="22"/>
                <w:szCs w:val="22"/>
                <w:lang w:val="en-US"/>
              </w:rPr>
              <w:t>seminarium</w:t>
            </w:r>
            <w:proofErr w:type="spellEnd"/>
            <w:r w:rsidRPr="009B65E0">
              <w:rPr>
                <w:sz w:val="22"/>
                <w:szCs w:val="22"/>
                <w:lang w:val="en-US"/>
              </w:rPr>
              <w:t>)</w:t>
            </w:r>
          </w:p>
        </w:tc>
      </w:tr>
    </w:tbl>
    <w:p w14:paraId="75820F70" w14:textId="77777777" w:rsidR="009A33BF" w:rsidRPr="009B65E0" w:rsidRDefault="009A33BF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5820F7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F7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75820F7F" w14:textId="77777777" w:rsidTr="006F734E">
        <w:trPr>
          <w:trHeight w:val="20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820F73" w14:textId="77777777" w:rsidR="002B5912" w:rsidRPr="005C0A9C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C0A9C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5820F74" w14:textId="77777777" w:rsidR="006F734E" w:rsidRDefault="00C54C58" w:rsidP="00C54C58">
            <w:pPr>
              <w:ind w:left="560" w:hanging="560"/>
              <w:rPr>
                <w:sz w:val="18"/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[1] </w:t>
            </w:r>
            <w:r w:rsidR="006F734E">
              <w:rPr>
                <w:sz w:val="18"/>
                <w:lang w:eastAsia="pl-PL"/>
              </w:rPr>
              <w:t>Materiały i zasoby opublikowane na witrynie kursu.</w:t>
            </w:r>
          </w:p>
          <w:p w14:paraId="75820F75" w14:textId="77777777" w:rsidR="00F24092" w:rsidRDefault="006F734E" w:rsidP="00C54C58">
            <w:pPr>
              <w:ind w:left="560" w:hanging="560"/>
              <w:rPr>
                <w:sz w:val="18"/>
                <w:lang w:eastAsia="pl-PL"/>
              </w:rPr>
            </w:pPr>
            <w:r>
              <w:rPr>
                <w:sz w:val="18"/>
                <w:lang w:eastAsia="pl-PL"/>
              </w:rPr>
              <w:t xml:space="preserve">[2] </w:t>
            </w:r>
            <w:proofErr w:type="spellStart"/>
            <w:r w:rsidR="00F24092" w:rsidRPr="00F24092">
              <w:rPr>
                <w:sz w:val="18"/>
                <w:lang w:eastAsia="pl-PL"/>
              </w:rPr>
              <w:t>Bradford</w:t>
            </w:r>
            <w:proofErr w:type="spellEnd"/>
            <w:r w:rsidR="00F24092" w:rsidRPr="00F24092">
              <w:rPr>
                <w:sz w:val="18"/>
                <w:lang w:eastAsia="pl-PL"/>
              </w:rPr>
              <w:t xml:space="preserve"> R</w:t>
            </w:r>
            <w:r w:rsidR="00F24092">
              <w:rPr>
                <w:sz w:val="18"/>
                <w:lang w:eastAsia="pl-PL"/>
              </w:rPr>
              <w:t xml:space="preserve">., </w:t>
            </w:r>
            <w:r w:rsidR="00F24092" w:rsidRPr="00F24092">
              <w:rPr>
                <w:sz w:val="18"/>
                <w:lang w:eastAsia="pl-PL"/>
              </w:rPr>
              <w:t>Podstawy sieci komputerowych</w:t>
            </w:r>
            <w:r w:rsidR="00F24092">
              <w:rPr>
                <w:sz w:val="18"/>
                <w:lang w:eastAsia="pl-PL"/>
              </w:rPr>
              <w:t>, WKŁ 2016.</w:t>
            </w:r>
          </w:p>
          <w:p w14:paraId="75820F76" w14:textId="77777777" w:rsidR="00C54C58" w:rsidRPr="00551CD3" w:rsidRDefault="00C54C58" w:rsidP="00C54C58">
            <w:pPr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>[</w:t>
            </w:r>
            <w:r w:rsidR="006F734E">
              <w:rPr>
                <w:sz w:val="18"/>
                <w:lang w:eastAsia="pl-PL"/>
              </w:rPr>
              <w:t>3</w:t>
            </w:r>
            <w:r w:rsidRPr="00551CD3">
              <w:rPr>
                <w:sz w:val="18"/>
                <w:lang w:eastAsia="pl-PL"/>
              </w:rPr>
              <w:t xml:space="preserve">] </w:t>
            </w:r>
            <w:proofErr w:type="spellStart"/>
            <w:r w:rsidR="001D486D">
              <w:rPr>
                <w:sz w:val="18"/>
                <w:lang w:eastAsia="pl-PL"/>
              </w:rPr>
              <w:t>Liderman</w:t>
            </w:r>
            <w:proofErr w:type="spellEnd"/>
            <w:r w:rsidR="001D486D">
              <w:rPr>
                <w:sz w:val="18"/>
                <w:lang w:eastAsia="pl-PL"/>
              </w:rPr>
              <w:t xml:space="preserve"> K., </w:t>
            </w:r>
            <w:r w:rsidR="001D486D" w:rsidRPr="001D486D">
              <w:rPr>
                <w:sz w:val="18"/>
                <w:lang w:eastAsia="pl-PL"/>
              </w:rPr>
              <w:t>Bezpieczeństwo informacyjne</w:t>
            </w:r>
            <w:r w:rsidR="001D486D">
              <w:rPr>
                <w:sz w:val="18"/>
                <w:lang w:eastAsia="pl-PL"/>
              </w:rPr>
              <w:t>, WN PWN 2015.</w:t>
            </w:r>
          </w:p>
          <w:p w14:paraId="75820F77" w14:textId="77777777" w:rsidR="00C54C58" w:rsidRPr="00551CD3" w:rsidRDefault="00C54C58" w:rsidP="00C54C58">
            <w:pPr>
              <w:ind w:left="560" w:hanging="560"/>
              <w:rPr>
                <w:lang w:eastAsia="pl-PL"/>
              </w:rPr>
            </w:pPr>
            <w:r w:rsidRPr="006F734E">
              <w:rPr>
                <w:sz w:val="18"/>
                <w:lang w:val="en-US" w:eastAsia="pl-PL"/>
              </w:rPr>
              <w:t>[</w:t>
            </w:r>
            <w:r w:rsidR="006F734E" w:rsidRPr="006F734E">
              <w:rPr>
                <w:sz w:val="18"/>
                <w:lang w:val="en-US" w:eastAsia="pl-PL"/>
              </w:rPr>
              <w:t>4</w:t>
            </w:r>
            <w:r w:rsidRPr="006F734E">
              <w:rPr>
                <w:sz w:val="18"/>
                <w:lang w:val="en-US" w:eastAsia="pl-PL"/>
              </w:rPr>
              <w:t xml:space="preserve">] </w:t>
            </w:r>
            <w:proofErr w:type="spellStart"/>
            <w:r w:rsidR="006F126C" w:rsidRPr="006F734E">
              <w:rPr>
                <w:sz w:val="18"/>
                <w:lang w:val="en-US" w:eastAsia="pl-PL"/>
              </w:rPr>
              <w:t>Wójcik</w:t>
            </w:r>
            <w:proofErr w:type="spellEnd"/>
            <w:r w:rsidR="006F126C" w:rsidRPr="006F734E">
              <w:rPr>
                <w:sz w:val="18"/>
                <w:lang w:val="en-US" w:eastAsia="pl-PL"/>
              </w:rPr>
              <w:t xml:space="preserve"> Ł., </w:t>
            </w:r>
            <w:proofErr w:type="spellStart"/>
            <w:r w:rsidR="006F126C" w:rsidRPr="006F734E">
              <w:rPr>
                <w:sz w:val="18"/>
                <w:lang w:val="en-US" w:eastAsia="pl-PL"/>
              </w:rPr>
              <w:t>Bród</w:t>
            </w:r>
            <w:proofErr w:type="spellEnd"/>
            <w:r w:rsidR="006F126C" w:rsidRPr="006F734E">
              <w:rPr>
                <w:sz w:val="18"/>
                <w:lang w:val="en-US" w:eastAsia="pl-PL"/>
              </w:rPr>
              <w:t xml:space="preserve"> M., WordPress 4. </w:t>
            </w:r>
            <w:r w:rsidR="006F126C" w:rsidRPr="006F126C">
              <w:rPr>
                <w:sz w:val="18"/>
                <w:lang w:eastAsia="pl-PL"/>
              </w:rPr>
              <w:t>Instalacja i zarządzanie</w:t>
            </w:r>
            <w:r w:rsidR="00E96788">
              <w:rPr>
                <w:sz w:val="18"/>
                <w:lang w:eastAsia="pl-PL"/>
              </w:rPr>
              <w:t>, Helion 2015.</w:t>
            </w:r>
          </w:p>
          <w:p w14:paraId="75820F78" w14:textId="77777777" w:rsidR="006F01A6" w:rsidRPr="005C0A9C" w:rsidRDefault="00C54C58" w:rsidP="00C54C58">
            <w:r w:rsidRPr="00551CD3">
              <w:rPr>
                <w:sz w:val="18"/>
                <w:lang w:eastAsia="pl-PL"/>
              </w:rPr>
              <w:t>[</w:t>
            </w:r>
            <w:r w:rsidR="006F734E">
              <w:rPr>
                <w:sz w:val="18"/>
                <w:lang w:eastAsia="pl-PL"/>
              </w:rPr>
              <w:t>5</w:t>
            </w:r>
            <w:r w:rsidRPr="00551CD3">
              <w:rPr>
                <w:sz w:val="18"/>
                <w:lang w:eastAsia="pl-PL"/>
              </w:rPr>
              <w:t>]</w:t>
            </w:r>
            <w:r w:rsidR="00E96788">
              <w:rPr>
                <w:sz w:val="18"/>
                <w:lang w:eastAsia="pl-PL"/>
              </w:rPr>
              <w:t xml:space="preserve"> </w:t>
            </w:r>
            <w:proofErr w:type="spellStart"/>
            <w:r w:rsidR="00E96788" w:rsidRPr="00E96788">
              <w:rPr>
                <w:sz w:val="18"/>
                <w:lang w:eastAsia="pl-PL"/>
              </w:rPr>
              <w:t>Shreves</w:t>
            </w:r>
            <w:proofErr w:type="spellEnd"/>
            <w:r w:rsidR="00E96788" w:rsidRPr="00E96788">
              <w:rPr>
                <w:sz w:val="18"/>
                <w:lang w:eastAsia="pl-PL"/>
              </w:rPr>
              <w:t xml:space="preserve"> R</w:t>
            </w:r>
            <w:r w:rsidR="00E96788">
              <w:rPr>
                <w:sz w:val="18"/>
                <w:lang w:eastAsia="pl-PL"/>
              </w:rPr>
              <w:t xml:space="preserve">., </w:t>
            </w:r>
            <w:proofErr w:type="spellStart"/>
            <w:r w:rsidR="00E96788" w:rsidRPr="00E96788">
              <w:rPr>
                <w:sz w:val="18"/>
                <w:lang w:eastAsia="pl-PL"/>
              </w:rPr>
              <w:t>Joomla</w:t>
            </w:r>
            <w:proofErr w:type="spellEnd"/>
            <w:r w:rsidR="00E96788" w:rsidRPr="00E96788">
              <w:rPr>
                <w:sz w:val="18"/>
                <w:lang w:eastAsia="pl-PL"/>
              </w:rPr>
              <w:t>! Biblia. Wydanie II</w:t>
            </w:r>
            <w:r w:rsidR="00E96788">
              <w:rPr>
                <w:sz w:val="18"/>
                <w:lang w:eastAsia="pl-PL"/>
              </w:rPr>
              <w:t>, Helion 2013.</w:t>
            </w:r>
          </w:p>
          <w:p w14:paraId="75820F79" w14:textId="77777777" w:rsidR="002B5912" w:rsidRPr="005C0A9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C0A9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5820F7A" w14:textId="77777777" w:rsidR="006F126C" w:rsidRPr="00551CD3" w:rsidRDefault="006F126C" w:rsidP="006F126C">
            <w:pPr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[1] </w:t>
            </w:r>
            <w:r>
              <w:rPr>
                <w:sz w:val="18"/>
                <w:lang w:eastAsia="pl-PL"/>
              </w:rPr>
              <w:t>Strony internetowe dostawców oprogramowania/usług oraz vortale technologiczne.</w:t>
            </w:r>
          </w:p>
          <w:p w14:paraId="75820F7B" w14:textId="77777777" w:rsidR="006F126C" w:rsidRPr="00551CD3" w:rsidRDefault="006F126C" w:rsidP="006F126C">
            <w:pPr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[2] </w:t>
            </w:r>
            <w:r w:rsidR="001D486D" w:rsidRPr="001D486D">
              <w:rPr>
                <w:sz w:val="18"/>
                <w:lang w:eastAsia="pl-PL"/>
              </w:rPr>
              <w:t>Kołodziej</w:t>
            </w:r>
            <w:r w:rsidR="001D486D">
              <w:rPr>
                <w:sz w:val="18"/>
                <w:lang w:eastAsia="pl-PL"/>
              </w:rPr>
              <w:t xml:space="preserve"> M.</w:t>
            </w:r>
            <w:r w:rsidR="001D486D" w:rsidRPr="001D486D">
              <w:rPr>
                <w:sz w:val="18"/>
                <w:lang w:eastAsia="pl-PL"/>
              </w:rPr>
              <w:t>, Kluska</w:t>
            </w:r>
            <w:r w:rsidR="001D486D">
              <w:rPr>
                <w:sz w:val="18"/>
                <w:lang w:eastAsia="pl-PL"/>
              </w:rPr>
              <w:t xml:space="preserve"> M.</w:t>
            </w:r>
            <w:r w:rsidR="001D486D" w:rsidRPr="001D486D">
              <w:rPr>
                <w:sz w:val="18"/>
                <w:lang w:eastAsia="pl-PL"/>
              </w:rPr>
              <w:t>, Litwiński</w:t>
            </w:r>
            <w:r w:rsidR="001D486D">
              <w:rPr>
                <w:sz w:val="18"/>
                <w:lang w:eastAsia="pl-PL"/>
              </w:rPr>
              <w:t xml:space="preserve"> P., </w:t>
            </w:r>
            <w:r w:rsidR="001D486D" w:rsidRPr="001D486D">
              <w:rPr>
                <w:sz w:val="18"/>
                <w:lang w:eastAsia="pl-PL"/>
              </w:rPr>
              <w:t>Wanio</w:t>
            </w:r>
            <w:r w:rsidR="001D486D">
              <w:rPr>
                <w:sz w:val="18"/>
                <w:lang w:eastAsia="pl-PL"/>
              </w:rPr>
              <w:t xml:space="preserve"> G., </w:t>
            </w:r>
            <w:r w:rsidR="001D486D" w:rsidRPr="001D486D">
              <w:rPr>
                <w:sz w:val="18"/>
                <w:lang w:eastAsia="pl-PL"/>
              </w:rPr>
              <w:t xml:space="preserve">Vademecum administratora </w:t>
            </w:r>
            <w:proofErr w:type="spellStart"/>
            <w:r w:rsidR="001D486D" w:rsidRPr="001D486D">
              <w:rPr>
                <w:sz w:val="18"/>
                <w:lang w:eastAsia="pl-PL"/>
              </w:rPr>
              <w:t>Bepieczeństwa</w:t>
            </w:r>
            <w:proofErr w:type="spellEnd"/>
            <w:r w:rsidR="001D486D" w:rsidRPr="001D486D">
              <w:rPr>
                <w:sz w:val="18"/>
                <w:lang w:eastAsia="pl-PL"/>
              </w:rPr>
              <w:t xml:space="preserve"> Informacji</w:t>
            </w:r>
            <w:r w:rsidR="001D486D">
              <w:rPr>
                <w:sz w:val="18"/>
                <w:lang w:eastAsia="pl-PL"/>
              </w:rPr>
              <w:t>, Beck 2016.</w:t>
            </w:r>
          </w:p>
          <w:p w14:paraId="75820F7C" w14:textId="77777777" w:rsidR="006F126C" w:rsidRPr="00551CD3" w:rsidRDefault="006F126C" w:rsidP="006F126C">
            <w:pPr>
              <w:ind w:left="560" w:hanging="560"/>
              <w:rPr>
                <w:lang w:eastAsia="pl-PL"/>
              </w:rPr>
            </w:pPr>
            <w:r w:rsidRPr="00551CD3">
              <w:rPr>
                <w:sz w:val="18"/>
                <w:lang w:eastAsia="pl-PL"/>
              </w:rPr>
              <w:t xml:space="preserve">[3] </w:t>
            </w:r>
            <w:proofErr w:type="spellStart"/>
            <w:r w:rsidR="00F24092" w:rsidRPr="00F24092">
              <w:rPr>
                <w:sz w:val="18"/>
                <w:lang w:eastAsia="pl-PL"/>
              </w:rPr>
              <w:t>Castells</w:t>
            </w:r>
            <w:proofErr w:type="spellEnd"/>
            <w:r w:rsidR="00F24092" w:rsidRPr="00F24092">
              <w:rPr>
                <w:sz w:val="18"/>
                <w:lang w:eastAsia="pl-PL"/>
              </w:rPr>
              <w:t xml:space="preserve"> M</w:t>
            </w:r>
            <w:r w:rsidR="00F24092">
              <w:rPr>
                <w:sz w:val="18"/>
                <w:lang w:eastAsia="pl-PL"/>
              </w:rPr>
              <w:t xml:space="preserve">., </w:t>
            </w:r>
            <w:r w:rsidR="00F24092" w:rsidRPr="00F24092">
              <w:rPr>
                <w:sz w:val="18"/>
                <w:lang w:eastAsia="pl-PL"/>
              </w:rPr>
              <w:t>Społeczeństwo sieci</w:t>
            </w:r>
            <w:r w:rsidR="00F24092">
              <w:rPr>
                <w:sz w:val="18"/>
                <w:lang w:eastAsia="pl-PL"/>
              </w:rPr>
              <w:t>, WN PWN 2016.</w:t>
            </w:r>
          </w:p>
          <w:p w14:paraId="75820F7D" w14:textId="77777777" w:rsidR="006F126C" w:rsidRDefault="006F126C" w:rsidP="006F126C">
            <w:pPr>
              <w:rPr>
                <w:sz w:val="18"/>
                <w:lang w:eastAsia="pl-PL"/>
              </w:rPr>
            </w:pPr>
            <w:r w:rsidRPr="00551CD3">
              <w:rPr>
                <w:sz w:val="18"/>
                <w:lang w:eastAsia="pl-PL"/>
              </w:rPr>
              <w:t>[4]</w:t>
            </w:r>
            <w:r w:rsidR="006F734E">
              <w:rPr>
                <w:sz w:val="18"/>
                <w:lang w:eastAsia="pl-PL"/>
              </w:rPr>
              <w:t xml:space="preserve"> </w:t>
            </w:r>
            <w:proofErr w:type="spellStart"/>
            <w:r w:rsidR="006F734E" w:rsidRPr="006F734E">
              <w:rPr>
                <w:sz w:val="18"/>
                <w:lang w:eastAsia="pl-PL"/>
              </w:rPr>
              <w:t>Chodorek</w:t>
            </w:r>
            <w:proofErr w:type="spellEnd"/>
            <w:r w:rsidR="006F734E" w:rsidRPr="006F734E">
              <w:rPr>
                <w:sz w:val="18"/>
                <w:lang w:eastAsia="pl-PL"/>
              </w:rPr>
              <w:t xml:space="preserve"> A</w:t>
            </w:r>
            <w:r w:rsidR="006F734E">
              <w:rPr>
                <w:sz w:val="18"/>
                <w:lang w:eastAsia="pl-PL"/>
              </w:rPr>
              <w:t>.</w:t>
            </w:r>
            <w:r w:rsidR="006F734E" w:rsidRPr="006F734E">
              <w:rPr>
                <w:sz w:val="18"/>
                <w:lang w:eastAsia="pl-PL"/>
              </w:rPr>
              <w:t xml:space="preserve">, </w:t>
            </w:r>
            <w:proofErr w:type="spellStart"/>
            <w:r w:rsidR="006F734E" w:rsidRPr="006F734E">
              <w:rPr>
                <w:sz w:val="18"/>
                <w:lang w:eastAsia="pl-PL"/>
              </w:rPr>
              <w:t>Chodorek</w:t>
            </w:r>
            <w:proofErr w:type="spellEnd"/>
            <w:r w:rsidR="006F734E" w:rsidRPr="006F734E">
              <w:rPr>
                <w:sz w:val="18"/>
                <w:lang w:eastAsia="pl-PL"/>
              </w:rPr>
              <w:t xml:space="preserve"> R., Pach R.</w:t>
            </w:r>
            <w:r w:rsidR="006F734E">
              <w:rPr>
                <w:sz w:val="18"/>
                <w:lang w:eastAsia="pl-PL"/>
              </w:rPr>
              <w:t xml:space="preserve">, </w:t>
            </w:r>
            <w:r w:rsidR="006F734E" w:rsidRPr="006F734E">
              <w:rPr>
                <w:sz w:val="18"/>
                <w:lang w:eastAsia="pl-PL"/>
              </w:rPr>
              <w:t>Dystrybucja danych w sieci Internet</w:t>
            </w:r>
            <w:r w:rsidR="006F734E">
              <w:rPr>
                <w:sz w:val="18"/>
                <w:lang w:eastAsia="pl-PL"/>
              </w:rPr>
              <w:t>, WKŁ 2013.</w:t>
            </w:r>
          </w:p>
          <w:p w14:paraId="75820F7E" w14:textId="77777777" w:rsidR="002B5912" w:rsidRDefault="006F734E" w:rsidP="006F734E">
            <w:r w:rsidRPr="00551CD3">
              <w:rPr>
                <w:sz w:val="18"/>
                <w:lang w:eastAsia="pl-PL"/>
              </w:rPr>
              <w:t>[</w:t>
            </w:r>
            <w:r>
              <w:rPr>
                <w:sz w:val="18"/>
                <w:lang w:eastAsia="pl-PL"/>
              </w:rPr>
              <w:t>5</w:t>
            </w:r>
            <w:r w:rsidRPr="00551CD3">
              <w:rPr>
                <w:sz w:val="18"/>
                <w:lang w:eastAsia="pl-PL"/>
              </w:rPr>
              <w:t>]</w:t>
            </w:r>
            <w:r>
              <w:rPr>
                <w:sz w:val="18"/>
                <w:lang w:eastAsia="pl-PL"/>
              </w:rPr>
              <w:t xml:space="preserve"> </w:t>
            </w:r>
            <w:proofErr w:type="spellStart"/>
            <w:r>
              <w:rPr>
                <w:sz w:val="18"/>
                <w:lang w:eastAsia="pl-PL"/>
              </w:rPr>
              <w:t>Szpor</w:t>
            </w:r>
            <w:proofErr w:type="spellEnd"/>
            <w:r>
              <w:rPr>
                <w:sz w:val="18"/>
                <w:lang w:eastAsia="pl-PL"/>
              </w:rPr>
              <w:t xml:space="preserve"> G., </w:t>
            </w:r>
            <w:proofErr w:type="spellStart"/>
            <w:r w:rsidRPr="006F734E">
              <w:rPr>
                <w:sz w:val="18"/>
                <w:lang w:eastAsia="pl-PL"/>
              </w:rPr>
              <w:t>Cloud</w:t>
            </w:r>
            <w:proofErr w:type="spellEnd"/>
            <w:r w:rsidRPr="006F734E">
              <w:rPr>
                <w:sz w:val="18"/>
                <w:lang w:eastAsia="pl-PL"/>
              </w:rPr>
              <w:t xml:space="preserve"> </w:t>
            </w:r>
            <w:proofErr w:type="spellStart"/>
            <w:r w:rsidRPr="006F734E">
              <w:rPr>
                <w:sz w:val="18"/>
                <w:lang w:eastAsia="pl-PL"/>
              </w:rPr>
              <w:t>computing</w:t>
            </w:r>
            <w:proofErr w:type="spellEnd"/>
            <w:r w:rsidRPr="006F734E">
              <w:rPr>
                <w:sz w:val="18"/>
                <w:lang w:eastAsia="pl-PL"/>
              </w:rPr>
              <w:t xml:space="preserve"> Przetwarzanie w chmurach</w:t>
            </w:r>
            <w:r>
              <w:rPr>
                <w:sz w:val="18"/>
                <w:lang w:eastAsia="pl-PL"/>
              </w:rPr>
              <w:t>, Beck 2013.</w:t>
            </w:r>
          </w:p>
        </w:tc>
      </w:tr>
      <w:tr w:rsidR="009A3831" w14:paraId="75820F81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F80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75820F8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F82" w14:textId="1AB97D3C" w:rsidR="007157FC" w:rsidRDefault="00D47C96" w:rsidP="007157FC">
            <w:pPr>
              <w:snapToGrid w:val="0"/>
              <w:ind w:left="360"/>
              <w:rPr>
                <w:b/>
                <w:bCs/>
              </w:rPr>
            </w:pPr>
            <w:r w:rsidRPr="00D47C96">
              <w:rPr>
                <w:b/>
                <w:bCs/>
              </w:rPr>
              <w:t>Wiesław Dobrowolski,</w:t>
            </w:r>
            <w:r w:rsidR="002E3FF6">
              <w:rPr>
                <w:b/>
                <w:bCs/>
              </w:rPr>
              <w:t xml:space="preserve"> </w:t>
            </w:r>
            <w:hyperlink r:id="rId9" w:history="1">
              <w:r w:rsidR="00B22DE6" w:rsidRPr="009F1933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B22DE6">
              <w:rPr>
                <w:b/>
                <w:bCs/>
              </w:rPr>
              <w:t xml:space="preserve"> </w:t>
            </w:r>
            <w:r w:rsidRPr="00D47C96">
              <w:rPr>
                <w:b/>
                <w:bCs/>
              </w:rPr>
              <w:t xml:space="preserve"> </w:t>
            </w:r>
          </w:p>
          <w:p w14:paraId="75820F83" w14:textId="21A6356C" w:rsidR="009A3831" w:rsidRPr="00813723" w:rsidRDefault="00B367BD" w:rsidP="002E3FF6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Ewa Prałat,</w:t>
            </w:r>
            <w:r w:rsidR="002E3FF6">
              <w:rPr>
                <w:b/>
                <w:bCs/>
              </w:rPr>
              <w:t xml:space="preserve"> </w:t>
            </w:r>
            <w:hyperlink r:id="rId10" w:history="1">
              <w:r w:rsidR="00B22DE6" w:rsidRPr="009F1933">
                <w:rPr>
                  <w:rStyle w:val="Hipercze"/>
                  <w:b/>
                  <w:bCs/>
                </w:rPr>
                <w:t>ewa.pralat@pwr.edu.pl</w:t>
              </w:r>
            </w:hyperlink>
            <w:r w:rsidR="00B22DE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75820FA8" w14:textId="0355DBDE" w:rsidR="00CB759A" w:rsidRDefault="00CB759A" w:rsidP="002E3FF6"/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A7AAF" w14:textId="77777777" w:rsidR="00CE73C0" w:rsidRDefault="00CE73C0">
      <w:r>
        <w:separator/>
      </w:r>
    </w:p>
  </w:endnote>
  <w:endnote w:type="continuationSeparator" w:id="0">
    <w:p w14:paraId="2F8F2A18" w14:textId="77777777" w:rsidR="00CE73C0" w:rsidRDefault="00CE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0FAD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8F880" w14:textId="77777777" w:rsidR="00CE73C0" w:rsidRDefault="00CE73C0">
      <w:r>
        <w:separator/>
      </w:r>
    </w:p>
  </w:footnote>
  <w:footnote w:type="continuationSeparator" w:id="0">
    <w:p w14:paraId="7040637B" w14:textId="77777777" w:rsidR="00CE73C0" w:rsidRDefault="00CE7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469A"/>
    <w:rsid w:val="000156A0"/>
    <w:rsid w:val="00034144"/>
    <w:rsid w:val="00041381"/>
    <w:rsid w:val="00054669"/>
    <w:rsid w:val="00067B47"/>
    <w:rsid w:val="000757F3"/>
    <w:rsid w:val="00084262"/>
    <w:rsid w:val="00095840"/>
    <w:rsid w:val="000A0315"/>
    <w:rsid w:val="000A2D82"/>
    <w:rsid w:val="000A754B"/>
    <w:rsid w:val="000B2EDD"/>
    <w:rsid w:val="000D2204"/>
    <w:rsid w:val="000E365C"/>
    <w:rsid w:val="000F3A10"/>
    <w:rsid w:val="000F73A3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486D"/>
    <w:rsid w:val="001D58E2"/>
    <w:rsid w:val="001E0D88"/>
    <w:rsid w:val="001E4744"/>
    <w:rsid w:val="0021492B"/>
    <w:rsid w:val="00215BDA"/>
    <w:rsid w:val="00216C3F"/>
    <w:rsid w:val="00221A54"/>
    <w:rsid w:val="0023230F"/>
    <w:rsid w:val="00236A6A"/>
    <w:rsid w:val="00250319"/>
    <w:rsid w:val="00252DBF"/>
    <w:rsid w:val="002659C6"/>
    <w:rsid w:val="00292BFC"/>
    <w:rsid w:val="002A358C"/>
    <w:rsid w:val="002B2B29"/>
    <w:rsid w:val="002B5912"/>
    <w:rsid w:val="002C13D6"/>
    <w:rsid w:val="002C4A38"/>
    <w:rsid w:val="002D7FF3"/>
    <w:rsid w:val="002E286E"/>
    <w:rsid w:val="002E3FF6"/>
    <w:rsid w:val="003013A2"/>
    <w:rsid w:val="00312430"/>
    <w:rsid w:val="00320A30"/>
    <w:rsid w:val="00330D51"/>
    <w:rsid w:val="003325BF"/>
    <w:rsid w:val="0033626A"/>
    <w:rsid w:val="00350BEC"/>
    <w:rsid w:val="00361AB9"/>
    <w:rsid w:val="003810E9"/>
    <w:rsid w:val="00390B75"/>
    <w:rsid w:val="003B0A30"/>
    <w:rsid w:val="003C37E7"/>
    <w:rsid w:val="003C650C"/>
    <w:rsid w:val="003F183E"/>
    <w:rsid w:val="003F4BF8"/>
    <w:rsid w:val="003F5F77"/>
    <w:rsid w:val="004005FE"/>
    <w:rsid w:val="00407B87"/>
    <w:rsid w:val="00434D81"/>
    <w:rsid w:val="004434CB"/>
    <w:rsid w:val="00445A01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E5526"/>
    <w:rsid w:val="0050644A"/>
    <w:rsid w:val="00543F80"/>
    <w:rsid w:val="005475EE"/>
    <w:rsid w:val="00556547"/>
    <w:rsid w:val="00562C35"/>
    <w:rsid w:val="00562E32"/>
    <w:rsid w:val="0057064A"/>
    <w:rsid w:val="005732CA"/>
    <w:rsid w:val="005803E3"/>
    <w:rsid w:val="005849D9"/>
    <w:rsid w:val="00590B78"/>
    <w:rsid w:val="00592BDA"/>
    <w:rsid w:val="005940CD"/>
    <w:rsid w:val="00594550"/>
    <w:rsid w:val="005B128C"/>
    <w:rsid w:val="005C0A9C"/>
    <w:rsid w:val="005C16CA"/>
    <w:rsid w:val="005C5D72"/>
    <w:rsid w:val="005C6F14"/>
    <w:rsid w:val="005C7850"/>
    <w:rsid w:val="00603641"/>
    <w:rsid w:val="00603C29"/>
    <w:rsid w:val="00621B56"/>
    <w:rsid w:val="00663BA2"/>
    <w:rsid w:val="006B0D90"/>
    <w:rsid w:val="006C5887"/>
    <w:rsid w:val="006C64BB"/>
    <w:rsid w:val="006D0380"/>
    <w:rsid w:val="006D35B4"/>
    <w:rsid w:val="006D53FB"/>
    <w:rsid w:val="006D5EA5"/>
    <w:rsid w:val="006E12C9"/>
    <w:rsid w:val="006E1C7B"/>
    <w:rsid w:val="006E6902"/>
    <w:rsid w:val="006E7055"/>
    <w:rsid w:val="006F01A6"/>
    <w:rsid w:val="006F126C"/>
    <w:rsid w:val="006F734E"/>
    <w:rsid w:val="0071360A"/>
    <w:rsid w:val="00713A17"/>
    <w:rsid w:val="007157FC"/>
    <w:rsid w:val="007206D5"/>
    <w:rsid w:val="00722987"/>
    <w:rsid w:val="007333C4"/>
    <w:rsid w:val="007358EE"/>
    <w:rsid w:val="007536D2"/>
    <w:rsid w:val="00765B5D"/>
    <w:rsid w:val="007B30F9"/>
    <w:rsid w:val="007C6787"/>
    <w:rsid w:val="007C72CA"/>
    <w:rsid w:val="007D1760"/>
    <w:rsid w:val="007D46F8"/>
    <w:rsid w:val="007D5C79"/>
    <w:rsid w:val="008011DB"/>
    <w:rsid w:val="00813723"/>
    <w:rsid w:val="00835A0A"/>
    <w:rsid w:val="0085533D"/>
    <w:rsid w:val="008730C1"/>
    <w:rsid w:val="00874AAA"/>
    <w:rsid w:val="00875BE6"/>
    <w:rsid w:val="00885977"/>
    <w:rsid w:val="008860E9"/>
    <w:rsid w:val="008A0AE7"/>
    <w:rsid w:val="008B3399"/>
    <w:rsid w:val="008C4D57"/>
    <w:rsid w:val="008E617D"/>
    <w:rsid w:val="008F1AD2"/>
    <w:rsid w:val="008F5F86"/>
    <w:rsid w:val="00915194"/>
    <w:rsid w:val="009245E4"/>
    <w:rsid w:val="00936FC1"/>
    <w:rsid w:val="00937508"/>
    <w:rsid w:val="00941983"/>
    <w:rsid w:val="009639EB"/>
    <w:rsid w:val="00965E7F"/>
    <w:rsid w:val="0096719C"/>
    <w:rsid w:val="00977663"/>
    <w:rsid w:val="00990D32"/>
    <w:rsid w:val="009A33BF"/>
    <w:rsid w:val="009A3831"/>
    <w:rsid w:val="009B65E0"/>
    <w:rsid w:val="009B74F0"/>
    <w:rsid w:val="009D49C5"/>
    <w:rsid w:val="009D52CB"/>
    <w:rsid w:val="009E23F5"/>
    <w:rsid w:val="009E431C"/>
    <w:rsid w:val="00A02D5D"/>
    <w:rsid w:val="00A12397"/>
    <w:rsid w:val="00A12B4B"/>
    <w:rsid w:val="00A309E9"/>
    <w:rsid w:val="00A677CF"/>
    <w:rsid w:val="00A73274"/>
    <w:rsid w:val="00A850EE"/>
    <w:rsid w:val="00AB78D3"/>
    <w:rsid w:val="00AC0C11"/>
    <w:rsid w:val="00AC4224"/>
    <w:rsid w:val="00AD643A"/>
    <w:rsid w:val="00B03744"/>
    <w:rsid w:val="00B22DE6"/>
    <w:rsid w:val="00B3200B"/>
    <w:rsid w:val="00B32645"/>
    <w:rsid w:val="00B3552F"/>
    <w:rsid w:val="00B367BD"/>
    <w:rsid w:val="00B43849"/>
    <w:rsid w:val="00B4771F"/>
    <w:rsid w:val="00B53E01"/>
    <w:rsid w:val="00B721DE"/>
    <w:rsid w:val="00B975A9"/>
    <w:rsid w:val="00BA26EE"/>
    <w:rsid w:val="00BD2DF3"/>
    <w:rsid w:val="00BE27A3"/>
    <w:rsid w:val="00BF38AF"/>
    <w:rsid w:val="00BF56A3"/>
    <w:rsid w:val="00C1459D"/>
    <w:rsid w:val="00C16DC6"/>
    <w:rsid w:val="00C349A4"/>
    <w:rsid w:val="00C35AC8"/>
    <w:rsid w:val="00C40469"/>
    <w:rsid w:val="00C44F4D"/>
    <w:rsid w:val="00C45CB2"/>
    <w:rsid w:val="00C54939"/>
    <w:rsid w:val="00C54C58"/>
    <w:rsid w:val="00C84573"/>
    <w:rsid w:val="00C87AD1"/>
    <w:rsid w:val="00CA5C4D"/>
    <w:rsid w:val="00CB759A"/>
    <w:rsid w:val="00CC1B84"/>
    <w:rsid w:val="00CC204D"/>
    <w:rsid w:val="00CE0349"/>
    <w:rsid w:val="00CE73C0"/>
    <w:rsid w:val="00D10320"/>
    <w:rsid w:val="00D332B9"/>
    <w:rsid w:val="00D376AB"/>
    <w:rsid w:val="00D47C96"/>
    <w:rsid w:val="00D552A5"/>
    <w:rsid w:val="00D70B52"/>
    <w:rsid w:val="00D81453"/>
    <w:rsid w:val="00D922FB"/>
    <w:rsid w:val="00D95534"/>
    <w:rsid w:val="00DA2E73"/>
    <w:rsid w:val="00DA525E"/>
    <w:rsid w:val="00DB58D8"/>
    <w:rsid w:val="00DB7C62"/>
    <w:rsid w:val="00DC16A5"/>
    <w:rsid w:val="00DC5082"/>
    <w:rsid w:val="00E022A7"/>
    <w:rsid w:val="00E051BD"/>
    <w:rsid w:val="00E113E1"/>
    <w:rsid w:val="00E456AD"/>
    <w:rsid w:val="00E52DD3"/>
    <w:rsid w:val="00E5380C"/>
    <w:rsid w:val="00E646A1"/>
    <w:rsid w:val="00E76872"/>
    <w:rsid w:val="00E96788"/>
    <w:rsid w:val="00EB330B"/>
    <w:rsid w:val="00EB41AE"/>
    <w:rsid w:val="00EB6D7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24092"/>
    <w:rsid w:val="00F4058A"/>
    <w:rsid w:val="00F516A0"/>
    <w:rsid w:val="00F60A81"/>
    <w:rsid w:val="00F60D9E"/>
    <w:rsid w:val="00F62928"/>
    <w:rsid w:val="00F645A1"/>
    <w:rsid w:val="00F64B62"/>
    <w:rsid w:val="00F84BEE"/>
    <w:rsid w:val="00FA1A29"/>
    <w:rsid w:val="00FB2632"/>
    <w:rsid w:val="00FC3901"/>
    <w:rsid w:val="00FD6B1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820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wa.pralat@pwr.edu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E4BC10D-8EC2-49C7-86F7-B9036844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3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</cp:lastModifiedBy>
  <cp:revision>28</cp:revision>
  <cp:lastPrinted>2012-05-07T11:13:00Z</cp:lastPrinted>
  <dcterms:created xsi:type="dcterms:W3CDTF">2016-03-16T21:06:00Z</dcterms:created>
  <dcterms:modified xsi:type="dcterms:W3CDTF">2019-04-01T06:21:00Z</dcterms:modified>
</cp:coreProperties>
</file>